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Default Extension="png" ContentType="image/pn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7"/>
        <w:ind w:left="117"/>
      </w:pPr>
      <w:r>
        <w:pict>
          <v:shape type="#_x0000_t202" style="position:absolute;margin-left:57.9667pt;margin-top:49.5308pt;width:690.739pt;height:24.9278pt;mso-position-horizontal-relative:page;mso-position-vertical-relative:paragraph;z-index:-1849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197" w:hRule="exact"/>
                    </w:trPr>
                    <w:tc>
                      <w:tcPr>
                        <w:tcW w:w="3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8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74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315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2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8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4"/>
                            <w:sz w:val="8"/>
                            <w:szCs w:val="8"/>
                          </w:rPr>
                          <w:t>CT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17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5"/>
                            <w:w w:val="8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63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5"/>
                            <w:sz w:val="8"/>
                            <w:szCs w:val="8"/>
                          </w:rPr>
                          <w:t>Q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29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6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75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98" w:lineRule="exact" w:line="80"/>
                          <w:ind w:left="197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12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12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12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spacing w:val="0"/>
                            <w:w w:val="112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12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12"/>
                            <w:sz w:val="9"/>
                            <w:szCs w:val="9"/>
                          </w:rPr>
                          <w:t>56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12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12"/>
                            <w:sz w:val="9"/>
                            <w:szCs w:val="9"/>
                          </w:rPr>
                          <w:t>99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12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12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12"/>
                            <w:sz w:val="9"/>
                            <w:szCs w:val="9"/>
                          </w:rPr>
                          <w:t>23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12"/>
                            <w:sz w:val="9"/>
                            <w:szCs w:val="9"/>
                          </w:rPr>
                          <w:t>             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21"/>
                            <w:w w:val="112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06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spacing w:val="0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17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17"/>
                            <w:sz w:val="9"/>
                            <w:szCs w:val="9"/>
                          </w:rPr>
                          <w:t>53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85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27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06"/>
                            <w:sz w:val="9"/>
                            <w:szCs w:val="9"/>
                          </w:rPr>
                          <w:t>58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27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98" w:lineRule="exact" w:line="80"/>
                          <w:ind w:left="113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35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7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lineRule="exact" w:line="80"/>
                          <w:ind w:left="91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9"/>
                            <w:sz w:val="8"/>
                            <w:szCs w:val="8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9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4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2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2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1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2650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93"/>
                          <w:ind w:left="993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883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0"/>
                            <w:sz w:val="9"/>
                            <w:szCs w:val="9"/>
                          </w:rPr>
                          <w:t>                  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1"/>
                            <w:w w:val="100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27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17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06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17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17"/>
                            <w:sz w:val="9"/>
                            <w:szCs w:val="9"/>
                          </w:rPr>
                          <w:t>02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06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17"/>
                            <w:sz w:val="9"/>
                            <w:szCs w:val="9"/>
                          </w:rPr>
                          <w:t>40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57" w:hRule="exact"/>
                    </w:trPr>
                    <w:tc>
                      <w:tcPr>
                        <w:tcW w:w="3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25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74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315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4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63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9"/>
                            <w:sz w:val="8"/>
                            <w:szCs w:val="8"/>
                          </w:rPr>
                          <w:t>CT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64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17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75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0"/>
                          <w:ind w:left="2113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17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85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17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49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0"/>
                            <w:sz w:val="9"/>
                            <w:szCs w:val="9"/>
                          </w:rPr>
                          <w:t>                      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-7"/>
                            <w:w w:val="100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spacing w:val="0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17"/>
                            <w:sz w:val="9"/>
                            <w:szCs w:val="9"/>
                          </w:rPr>
                          <w:t>14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06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68686"/>
                            <w:spacing w:val="0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spacing w:val="0"/>
                            <w:w w:val="117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17"/>
                            <w:sz w:val="9"/>
                            <w:szCs w:val="9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spacing w:val="0"/>
                            <w:w w:val="106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17"/>
                            <w:sz w:val="9"/>
                            <w:szCs w:val="9"/>
                          </w:rPr>
                          <w:t>43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5"/>
                          <w:ind w:left="113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35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9"/>
                          <w:ind w:left="86"/>
                        </w:pPr>
                        <w:r>
                          <w:rPr>
                            <w:rFonts w:cs="Arial" w:hAnsi="Arial" w:eastAsia="Arial" w:ascii="Arial"/>
                            <w:color w:val="535353"/>
                            <w:w w:val="72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17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3"/>
                            <w:w w:val="9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2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97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4"/>
                            <w:szCs w:val="14"/>
                          </w:rPr>
                          <w:jc w:val="right"/>
                          <w:spacing w:lineRule="exact" w:line="140"/>
                          <w:ind w:right="40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7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2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54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75"/>
                            <w:sz w:val="14"/>
                            <w:szCs w:val="14"/>
                          </w:rPr>
                          <w:t>oo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67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left"/>
                          <w:spacing w:lineRule="exact" w:line="140"/>
                          <w:ind w:left="405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46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66"/>
                            <w:sz w:val="14"/>
                            <w:szCs w:val="14"/>
                          </w:rPr>
                          <w:t>0.00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</w:tr>
                  <w:tr>
                    <w:trPr>
                      <w:trHeight w:val="145" w:hRule="exact"/>
                    </w:trPr>
                    <w:tc>
                      <w:tcPr>
                        <w:tcW w:w="31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74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315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2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28"/>
                            <w:sz w:val="8"/>
                            <w:szCs w:val="8"/>
                          </w:rPr>
                          <w:t>/T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29"/>
                            <w:sz w:val="8"/>
                            <w:szCs w:val="8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75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"/>
                          <w:ind w:left="1988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17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68686"/>
                            <w:w w:val="85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17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17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0"/>
                            <w:sz w:val="9"/>
                            <w:szCs w:val="9"/>
                          </w:rPr>
                          <w:t>                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3"/>
                            <w:w w:val="100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spacing w:val="0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spacing w:val="0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spacing w:val="0"/>
                            <w:w w:val="85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spacing w:val="0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spacing w:val="0"/>
                            <w:w w:val="95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68686"/>
                            <w:spacing w:val="0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spacing w:val="0"/>
                            <w:w w:val="117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spacing w:val="0"/>
                            <w:w w:val="106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spacing w:val="0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17"/>
                            <w:sz w:val="9"/>
                            <w:szCs w:val="9"/>
                          </w:rPr>
                          <w:t>49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39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3"/>
                          <w:ind w:left="113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35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7"/>
                          <w:ind w:left="91"/>
                        </w:pPr>
                        <w:r>
                          <w:rPr>
                            <w:rFonts w:cs="Arial" w:hAnsi="Arial" w:eastAsia="Arial" w:ascii="Arial"/>
                            <w:color w:val="535353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8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8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8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8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97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"/>
                          <w:ind w:left="107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86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30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2.3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17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67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"/>
                          <w:ind w:left="127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17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85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27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17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shape type="#_x0000_t75" style="width:682.181pt;height:48.9792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48" w:lineRule="exact" w:line="100"/>
        <w:ind w:left="299"/>
      </w:pPr>
      <w:r>
        <w:rPr>
          <w:rFonts w:cs="Times New Roman" w:hAnsi="Times New Roman" w:eastAsia="Times New Roman" w:ascii="Times New Roman"/>
          <w:color w:val="2A2A2A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17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7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B</w:t>
      </w:r>
      <w:r>
        <w:rPr>
          <w:rFonts w:cs="Arial" w:hAnsi="Arial" w:eastAsia="Arial" w:ascii="Arial"/>
          <w:color w:val="535353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99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0"/>
          <w:w w:val="194"/>
          <w:sz w:val="8"/>
          <w:szCs w:val="8"/>
        </w:rPr>
        <w:t>/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7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NC</w:t>
      </w:r>
      <w:r>
        <w:rPr>
          <w:rFonts w:cs="Arial" w:hAnsi="Arial" w:eastAsia="Arial" w:ascii="Arial"/>
          <w:color w:val="414141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7"/>
          <w:sz w:val="8"/>
          <w:szCs w:val="8"/>
        </w:rPr>
        <w:t>Y</w:t>
      </w:r>
      <w:r>
        <w:rPr>
          <w:rFonts w:cs="Arial" w:hAnsi="Arial" w:eastAsia="Arial" w:ascii="Arial"/>
          <w:color w:val="414141"/>
          <w:spacing w:val="7"/>
          <w:w w:val="87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7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7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87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7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87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0"/>
          <w:w w:val="87"/>
          <w:sz w:val="8"/>
          <w:szCs w:val="8"/>
        </w:rPr>
        <w:t>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535353"/>
          <w:spacing w:val="11"/>
          <w:w w:val="87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-1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-1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-1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-1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-1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1"/>
          <w:w w:val="100"/>
          <w:position w:val="-1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-1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-1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6D6D6D"/>
          <w:spacing w:val="0"/>
          <w:w w:val="85"/>
          <w:position w:val="-1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position w:val="-1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9C9C9C"/>
          <w:spacing w:val="0"/>
          <w:w w:val="255"/>
          <w:position w:val="-1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9C9C9C"/>
          <w:spacing w:val="0"/>
          <w:w w:val="100"/>
          <w:position w:val="-1"/>
          <w:sz w:val="9"/>
          <w:szCs w:val="9"/>
        </w:rPr>
        <w:t>      </w:t>
      </w:r>
      <w:r>
        <w:rPr>
          <w:rFonts w:cs="Times New Roman" w:hAnsi="Times New Roman" w:eastAsia="Times New Roman" w:ascii="Times New Roman"/>
          <w:color w:val="9C9C9C"/>
          <w:spacing w:val="6"/>
          <w:w w:val="100"/>
          <w:position w:val="-1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-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-1"/>
          <w:sz w:val="9"/>
          <w:szCs w:val="9"/>
        </w:rPr>
        <w:t>11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-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-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535353"/>
          <w:spacing w:val="9"/>
          <w:w w:val="100"/>
          <w:position w:val="-1"/>
          <w:sz w:val="9"/>
          <w:szCs w:val="9"/>
        </w:rPr>
        <w:t> </w:t>
      </w:r>
      <w:r>
        <w:rPr>
          <w:rFonts w:cs="Arial" w:hAnsi="Arial" w:eastAsia="Arial" w:ascii="Arial"/>
          <w:color w:val="535353"/>
          <w:spacing w:val="0"/>
          <w:w w:val="97"/>
          <w:position w:val="-1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7"/>
          <w:position w:val="-1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7"/>
          <w:position w:val="-1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7"/>
          <w:position w:val="-1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7"/>
          <w:position w:val="-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7"/>
          <w:position w:val="-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7"/>
          <w:position w:val="-1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7"/>
          <w:position w:val="-1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97"/>
          <w:position w:val="-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7"/>
          <w:position w:val="-1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7"/>
          <w:position w:val="-1"/>
          <w:sz w:val="8"/>
          <w:szCs w:val="8"/>
        </w:rPr>
        <w:t>AS</w:t>
      </w:r>
      <w:r>
        <w:rPr>
          <w:rFonts w:cs="Arial" w:hAnsi="Arial" w:eastAsia="Arial" w:ascii="Arial"/>
          <w:color w:val="414141"/>
          <w:spacing w:val="16"/>
          <w:w w:val="97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-1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8"/>
          <w:position w:val="-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-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7"/>
          <w:w w:val="100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-1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position w:val="-1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100"/>
          <w:position w:val="-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0"/>
          <w:position w:val="-1"/>
          <w:sz w:val="8"/>
          <w:szCs w:val="8"/>
        </w:rPr>
        <w:t>AS</w:t>
      </w:r>
      <w:r>
        <w:rPr>
          <w:rFonts w:cs="Arial" w:hAnsi="Arial" w:eastAsia="Arial" w:ascii="Arial"/>
          <w:color w:val="414141"/>
          <w:spacing w:val="-1"/>
          <w:w w:val="100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-1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9"/>
          <w:position w:val="-1"/>
          <w:sz w:val="8"/>
          <w:szCs w:val="8"/>
        </w:rPr>
        <w:t>Ú</w:t>
      </w:r>
      <w:r>
        <w:rPr>
          <w:rFonts w:cs="Arial" w:hAnsi="Arial" w:eastAsia="Arial" w:ascii="Arial"/>
          <w:color w:val="414141"/>
          <w:spacing w:val="0"/>
          <w:w w:val="108"/>
          <w:position w:val="-1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107"/>
          <w:position w:val="-1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86"/>
          <w:position w:val="-1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103"/>
          <w:position w:val="-1"/>
          <w:sz w:val="8"/>
          <w:szCs w:val="8"/>
        </w:rPr>
        <w:t>CA</w:t>
      </w:r>
      <w:r>
        <w:rPr>
          <w:rFonts w:cs="Arial" w:hAnsi="Arial" w:eastAsia="Arial" w:ascii="Arial"/>
          <w:color w:val="535353"/>
          <w:spacing w:val="0"/>
          <w:w w:val="81"/>
          <w:position w:val="-1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7"/>
          <w:w w:val="100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position w:val="-1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4"/>
          <w:position w:val="-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4"/>
          <w:position w:val="-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8"/>
          <w:w w:val="94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position w:val="-1"/>
          <w:sz w:val="8"/>
          <w:szCs w:val="8"/>
        </w:rPr>
        <w:t>P</w:t>
      </w:r>
      <w:r>
        <w:rPr>
          <w:rFonts w:cs="Arial" w:hAnsi="Arial" w:eastAsia="Arial" w:ascii="Arial"/>
          <w:color w:val="535353"/>
          <w:spacing w:val="0"/>
          <w:w w:val="94"/>
          <w:position w:val="-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4"/>
          <w:position w:val="-1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94"/>
          <w:position w:val="-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4"/>
          <w:position w:val="-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18"/>
          <w:w w:val="94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-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1"/>
          <w:w w:val="100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6"/>
          <w:position w:val="-1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6"/>
          <w:position w:val="-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6"/>
          <w:position w:val="-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6"/>
          <w:position w:val="-1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6"/>
          <w:position w:val="-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13"/>
          <w:w w:val="96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6"/>
          <w:position w:val="-1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6"/>
          <w:position w:val="-1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96"/>
          <w:position w:val="-1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96"/>
          <w:position w:val="-1"/>
          <w:sz w:val="8"/>
          <w:szCs w:val="8"/>
        </w:rPr>
        <w:t>Z</w:t>
      </w:r>
      <w:r>
        <w:rPr>
          <w:rFonts w:cs="Arial" w:hAnsi="Arial" w:eastAsia="Arial" w:ascii="Arial"/>
          <w:color w:val="414141"/>
          <w:spacing w:val="0"/>
          <w:w w:val="96"/>
          <w:position w:val="-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6"/>
          <w:position w:val="-1"/>
          <w:sz w:val="8"/>
          <w:szCs w:val="8"/>
        </w:rPr>
        <w:t>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12"/>
          <w:w w:val="96"/>
          <w:position w:val="-1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46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0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position w:val="0"/>
          <w:sz w:val="9"/>
          <w:szCs w:val="9"/>
        </w:rPr>
        <w:t>2.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                  </w:t>
      </w:r>
      <w:r>
        <w:rPr>
          <w:rFonts w:cs="Times New Roman" w:hAnsi="Times New Roman" w:eastAsia="Times New Roman" w:ascii="Times New Roman"/>
          <w:color w:val="414141"/>
          <w:spacing w:val="6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9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35353"/>
          <w:spacing w:val="0"/>
          <w:w w:val="117"/>
          <w:position w:val="0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6D6D6D"/>
          <w:spacing w:val="0"/>
          <w:w w:val="85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95"/>
          <w:position w:val="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0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6D6D6D"/>
          <w:spacing w:val="0"/>
          <w:w w:val="85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56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position w:val="0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position w:val="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0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lineRule="exact" w:line="140"/>
        <w:ind w:left="299"/>
      </w:pPr>
      <w:r>
        <w:rPr>
          <w:rFonts w:cs="Times New Roman" w:hAnsi="Times New Roman" w:eastAsia="Times New Roman" w:ascii="Times New Roman"/>
          <w:color w:val="414141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7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64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108"/>
          <w:position w:val="0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6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ES</w:t>
      </w:r>
      <w:r>
        <w:rPr>
          <w:rFonts w:cs="Arial" w:hAnsi="Arial" w:eastAsia="Arial" w:ascii="Arial"/>
          <w:color w:val="414141"/>
          <w:spacing w:val="11"/>
          <w:w w:val="96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72"/>
          <w:position w:val="0"/>
          <w:sz w:val="8"/>
          <w:szCs w:val="8"/>
        </w:rPr>
        <w:t>(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H</w:t>
      </w:r>
      <w:r>
        <w:rPr>
          <w:rFonts w:cs="Arial" w:hAnsi="Arial" w:eastAsia="Arial" w:ascii="Arial"/>
          <w:color w:val="414141"/>
          <w:spacing w:val="0"/>
          <w:w w:val="117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535353"/>
          <w:spacing w:val="0"/>
          <w:w w:val="99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3</w:t>
      </w:r>
      <w:r>
        <w:rPr>
          <w:rFonts w:cs="Arial" w:hAnsi="Arial" w:eastAsia="Arial" w:ascii="Arial"/>
          <w:color w:val="535353"/>
          <w:spacing w:val="1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M</w:t>
      </w:r>
      <w:r>
        <w:rPr>
          <w:rFonts w:cs="Arial" w:hAnsi="Arial" w:eastAsia="Arial" w:ascii="Arial"/>
          <w:color w:val="535353"/>
          <w:spacing w:val="0"/>
          <w:w w:val="92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2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0"/>
          <w:w w:val="92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2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)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10"/>
          <w:w w:val="92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70"/>
          <w:position w:val="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82"/>
          <w:position w:val="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6D6D6D"/>
          <w:spacing w:val="0"/>
          <w:w w:val="54"/>
          <w:position w:val="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75"/>
          <w:position w:val="0"/>
          <w:sz w:val="14"/>
          <w:szCs w:val="14"/>
        </w:rPr>
        <w:t>oo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14"/>
          <w:szCs w:val="14"/>
        </w:rPr>
        <w:t>                      </w:t>
      </w:r>
      <w:r>
        <w:rPr>
          <w:rFonts w:cs="Times New Roman" w:hAnsi="Times New Roman" w:eastAsia="Times New Roman" w:ascii="Times New Roman"/>
          <w:color w:val="414141"/>
          <w:spacing w:val="1"/>
          <w:w w:val="100"/>
          <w:position w:val="0"/>
          <w:sz w:val="14"/>
          <w:szCs w:val="14"/>
        </w:rPr>
        <w:t> </w:t>
      </w:r>
      <w:r>
        <w:rPr>
          <w:rFonts w:cs="Arial" w:hAnsi="Arial" w:eastAsia="Arial" w:ascii="Arial"/>
          <w:color w:val="535353"/>
          <w:spacing w:val="0"/>
          <w:w w:val="54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14141"/>
          <w:spacing w:val="0"/>
          <w:w w:val="79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414141"/>
          <w:spacing w:val="0"/>
          <w:w w:val="57"/>
          <w:position w:val="0"/>
          <w:sz w:val="12"/>
          <w:szCs w:val="12"/>
        </w:rPr>
        <w:t>.</w:t>
      </w:r>
      <w:r>
        <w:rPr>
          <w:rFonts w:cs="Arial" w:hAnsi="Arial" w:eastAsia="Arial" w:ascii="Arial"/>
          <w:color w:val="414141"/>
          <w:spacing w:val="0"/>
          <w:w w:val="79"/>
          <w:position w:val="0"/>
          <w:sz w:val="12"/>
          <w:szCs w:val="12"/>
        </w:rPr>
        <w:t>00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12"/>
          <w:szCs w:val="12"/>
        </w:rPr>
        <w:t>      </w:t>
      </w:r>
      <w:r>
        <w:rPr>
          <w:rFonts w:cs="Arial" w:hAnsi="Arial" w:eastAsia="Arial" w:ascii="Arial"/>
          <w:color w:val="414141"/>
          <w:spacing w:val="-7"/>
          <w:w w:val="100"/>
          <w:position w:val="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13"/>
          <w:w w:val="100"/>
          <w:position w:val="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535353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99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IO</w:t>
      </w:r>
      <w:r>
        <w:rPr>
          <w:rFonts w:cs="Arial" w:hAnsi="Arial" w:eastAsia="Arial" w:ascii="Arial"/>
          <w:color w:val="2A2A2A"/>
          <w:spacing w:val="0"/>
          <w:w w:val="99"/>
          <w:position w:val="0"/>
          <w:sz w:val="8"/>
          <w:szCs w:val="8"/>
        </w:rPr>
        <w:t>NE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Y</w:t>
      </w:r>
      <w:r>
        <w:rPr>
          <w:rFonts w:cs="Arial" w:hAnsi="Arial" w:eastAsia="Arial" w:ascii="Arial"/>
          <w:color w:val="414141"/>
          <w:spacing w:val="11"/>
          <w:w w:val="8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TA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3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7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7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7"/>
          <w:position w:val="0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97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7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9"/>
          <w:w w:val="97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6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6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8"/>
          <w:w w:val="96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Z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6"/>
          <w:w w:val="96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41"/>
          <w:position w:val="0"/>
          <w:sz w:val="14"/>
          <w:szCs w:val="14"/>
        </w:rPr>
        <w:t>S</w:t>
      </w:r>
      <w:r>
        <w:rPr>
          <w:rFonts w:cs="Arial" w:hAnsi="Arial" w:eastAsia="Arial" w:ascii="Arial"/>
          <w:color w:val="414141"/>
          <w:spacing w:val="0"/>
          <w:w w:val="66"/>
          <w:position w:val="0"/>
          <w:sz w:val="14"/>
          <w:szCs w:val="14"/>
        </w:rPr>
        <w:t>0.00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14"/>
          <w:szCs w:val="14"/>
        </w:rPr>
        <w:t>                    </w:t>
      </w:r>
      <w:r>
        <w:rPr>
          <w:rFonts w:cs="Arial" w:hAnsi="Arial" w:eastAsia="Arial" w:ascii="Arial"/>
          <w:color w:val="414141"/>
          <w:spacing w:val="-4"/>
          <w:w w:val="100"/>
          <w:position w:val="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1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1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1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1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lineRule="exact" w:line="120"/>
        <w:ind w:left="295"/>
        <w:sectPr>
          <w:pgSz w:w="15860" w:h="12240" w:orient="landscape"/>
          <w:pgMar w:top="460" w:bottom="280" w:left="900" w:right="780"/>
        </w:sectPr>
      </w:pP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     </w:t>
      </w:r>
      <w:r>
        <w:rPr>
          <w:rFonts w:cs="Times New Roman" w:hAnsi="Times New Roman" w:eastAsia="Times New Roman" w:ascii="Times New Roman"/>
          <w:color w:val="414141"/>
          <w:spacing w:val="22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68"/>
          <w:sz w:val="8"/>
          <w:szCs w:val="8"/>
        </w:rPr>
        <w:t>F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7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9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F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CTA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Ó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-6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1"/>
          <w:sz w:val="8"/>
          <w:szCs w:val="8"/>
        </w:rPr>
        <w:t>C</w:t>
      </w:r>
      <w:r>
        <w:rPr>
          <w:rFonts w:cs="Arial" w:hAnsi="Arial" w:eastAsia="Arial" w:ascii="Arial"/>
          <w:color w:val="535353"/>
          <w:spacing w:val="0"/>
          <w:w w:val="151"/>
          <w:sz w:val="8"/>
          <w:szCs w:val="8"/>
        </w:rPr>
        <w:t>Í</w:t>
      </w:r>
      <w:r>
        <w:rPr>
          <w:rFonts w:cs="Arial" w:hAnsi="Arial" w:eastAsia="Arial" w:ascii="Arial"/>
          <w:color w:val="414141"/>
          <w:spacing w:val="0"/>
          <w:w w:val="78"/>
          <w:sz w:val="8"/>
          <w:szCs w:val="8"/>
        </w:rPr>
        <w:t>F</w:t>
      </w:r>
      <w:r>
        <w:rPr>
          <w:rFonts w:cs="Arial" w:hAnsi="Arial" w:eastAsia="Arial" w:ascii="Arial"/>
          <w:color w:val="2A2A2A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-11"/>
          <w:w w:val="10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13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        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-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-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-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-1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-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4"/>
          <w:w w:val="100"/>
          <w:position w:val="-1"/>
          <w:sz w:val="9"/>
          <w:szCs w:val="9"/>
        </w:rPr>
        <w:t> </w:t>
      </w:r>
      <w:r>
        <w:rPr>
          <w:rFonts w:cs="Arial" w:hAnsi="Arial" w:eastAsia="Arial" w:ascii="Arial"/>
          <w:color w:val="535353"/>
          <w:spacing w:val="0"/>
          <w:w w:val="96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96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F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6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6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12"/>
          <w:w w:val="96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13"/>
          <w:w w:val="9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117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2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6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6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96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12"/>
          <w:w w:val="96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2A2A2A"/>
          <w:spacing w:val="0"/>
          <w:w w:val="97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8"/>
          <w:position w:val="0"/>
          <w:sz w:val="8"/>
          <w:szCs w:val="8"/>
        </w:rPr>
        <w:t>Z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-2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49"/>
          <w:position w:val="0"/>
          <w:sz w:val="13"/>
          <w:szCs w:val="13"/>
        </w:rPr>
        <w:t>S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13"/>
          <w:szCs w:val="13"/>
        </w:rPr>
        <w:t>0.00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13"/>
          <w:szCs w:val="13"/>
        </w:rPr>
        <w:t>                      </w:t>
      </w:r>
      <w:r>
        <w:rPr>
          <w:rFonts w:cs="Arial" w:hAnsi="Arial" w:eastAsia="Arial" w:ascii="Arial"/>
          <w:color w:val="414141"/>
          <w:spacing w:val="-17"/>
          <w:w w:val="100"/>
          <w:position w:val="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Arial" w:hAnsi="Arial" w:eastAsia="Arial" w:ascii="Arial"/>
          <w:sz w:val="8"/>
          <w:szCs w:val="8"/>
        </w:rPr>
        <w:jc w:val="left"/>
        <w:spacing w:before="87"/>
        <w:ind w:left="295" w:right="-34"/>
      </w:pPr>
      <w:r>
        <w:rPr>
          <w:rFonts w:cs="Times New Roman" w:hAnsi="Times New Roman" w:eastAsia="Times New Roman" w:ascii="Times New Roman"/>
          <w:color w:val="2A2A2A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17"/>
          <w:sz w:val="9"/>
          <w:szCs w:val="9"/>
        </w:rPr>
        <w:t>16</w:t>
      </w:r>
      <w:r>
        <w:rPr>
          <w:rFonts w:cs="Times New Roman" w:hAnsi="Times New Roman" w:eastAsia="Times New Roman" w:ascii="Times New Roman"/>
          <w:color w:val="2A2A2A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7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EP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Ó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89"/>
          <w:sz w:val="8"/>
          <w:szCs w:val="8"/>
        </w:rPr>
        <w:t>IT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15"/>
          <w:w w:val="89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89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11"/>
          <w:w w:val="89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68"/>
          <w:sz w:val="8"/>
          <w:szCs w:val="8"/>
        </w:rPr>
        <w:t>F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88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88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8"/>
          <w:w w:val="88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88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88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88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88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5"/>
          <w:w w:val="88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63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Í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9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8"/>
          <w:szCs w:val="8"/>
        </w:rPr>
        <w:t>Y</w:t>
      </w:r>
      <w:r>
        <w:rPr>
          <w:rFonts w:cs="Arial" w:hAnsi="Arial" w:eastAsia="Arial" w:ascii="Arial"/>
          <w:color w:val="414141"/>
          <w:spacing w:val="0"/>
          <w:w w:val="173"/>
          <w:sz w:val="8"/>
          <w:szCs w:val="8"/>
        </w:rPr>
        <w:t>/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AD</w:t>
      </w:r>
      <w:r>
        <w:rPr>
          <w:rFonts w:cs="Arial" w:hAnsi="Arial" w:eastAsia="Arial" w:ascii="Arial"/>
          <w:color w:val="2A2A2A"/>
          <w:spacing w:val="0"/>
          <w:w w:val="122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129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91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Ó</w:t>
      </w:r>
      <w:r>
        <w:rPr>
          <w:rFonts w:cs="Arial" w:hAnsi="Arial" w:eastAsia="Arial" w:ascii="Arial"/>
          <w:color w:val="414141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8"/>
          <w:szCs w:val="8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94" w:lineRule="exact" w:line="140"/>
        <w:ind w:right="-45"/>
      </w:pPr>
      <w:r>
        <w:br w:type="column"/>
      </w:r>
      <w:r>
        <w:rPr>
          <w:rFonts w:cs="Arial" w:hAnsi="Arial" w:eastAsia="Arial" w:ascii="Arial"/>
          <w:color w:val="414141"/>
          <w:w w:val="54"/>
          <w:position w:val="-3"/>
          <w:sz w:val="12"/>
          <w:szCs w:val="12"/>
        </w:rPr>
        <w:t>S</w:t>
      </w:r>
      <w:r>
        <w:rPr>
          <w:rFonts w:cs="Arial" w:hAnsi="Arial" w:eastAsia="Arial" w:ascii="Arial"/>
          <w:color w:val="414141"/>
          <w:w w:val="79"/>
          <w:position w:val="-3"/>
          <w:sz w:val="12"/>
          <w:szCs w:val="12"/>
        </w:rPr>
        <w:t>0</w:t>
      </w:r>
      <w:r>
        <w:rPr>
          <w:rFonts w:cs="Arial" w:hAnsi="Arial" w:eastAsia="Arial" w:ascii="Arial"/>
          <w:color w:val="414141"/>
          <w:w w:val="57"/>
          <w:position w:val="-3"/>
          <w:sz w:val="12"/>
          <w:szCs w:val="12"/>
        </w:rPr>
        <w:t>.</w:t>
      </w:r>
      <w:r>
        <w:rPr>
          <w:rFonts w:cs="Arial" w:hAnsi="Arial" w:eastAsia="Arial" w:ascii="Arial"/>
          <w:color w:val="414141"/>
          <w:w w:val="79"/>
          <w:position w:val="-3"/>
          <w:sz w:val="12"/>
          <w:szCs w:val="12"/>
        </w:rPr>
        <w:t>00</w:t>
      </w:r>
      <w:r>
        <w:rPr>
          <w:rFonts w:cs="Arial" w:hAnsi="Arial" w:eastAsia="Arial" w:ascii="Arial"/>
          <w:color w:val="414141"/>
          <w:w w:val="100"/>
          <w:position w:val="-3"/>
          <w:sz w:val="12"/>
          <w:szCs w:val="12"/>
        </w:rPr>
        <w:t>                       </w:t>
      </w:r>
      <w:r>
        <w:rPr>
          <w:rFonts w:cs="Arial" w:hAnsi="Arial" w:eastAsia="Arial" w:ascii="Arial"/>
          <w:color w:val="414141"/>
          <w:spacing w:val="13"/>
          <w:w w:val="100"/>
          <w:position w:val="-3"/>
          <w:sz w:val="12"/>
          <w:szCs w:val="12"/>
        </w:rPr>
        <w:t> </w:t>
      </w:r>
      <w:r>
        <w:rPr>
          <w:rFonts w:cs="Arial" w:hAnsi="Arial" w:eastAsia="Arial" w:ascii="Arial"/>
          <w:color w:val="535353"/>
          <w:spacing w:val="0"/>
          <w:w w:val="41"/>
          <w:position w:val="-3"/>
          <w:sz w:val="14"/>
          <w:szCs w:val="14"/>
        </w:rPr>
        <w:t>S</w:t>
      </w:r>
      <w:r>
        <w:rPr>
          <w:rFonts w:cs="Arial" w:hAnsi="Arial" w:eastAsia="Arial" w:ascii="Arial"/>
          <w:color w:val="414141"/>
          <w:spacing w:val="0"/>
          <w:w w:val="66"/>
          <w:position w:val="-3"/>
          <w:sz w:val="14"/>
          <w:szCs w:val="14"/>
        </w:rPr>
        <w:t>0.00</w:t>
      </w:r>
      <w:r>
        <w:rPr>
          <w:rFonts w:cs="Arial" w:hAnsi="Arial" w:eastAsia="Arial" w:ascii="Arial"/>
          <w:color w:val="414141"/>
          <w:spacing w:val="0"/>
          <w:w w:val="100"/>
          <w:position w:val="-3"/>
          <w:sz w:val="14"/>
          <w:szCs w:val="14"/>
        </w:rPr>
        <w:t>     </w:t>
      </w:r>
      <w:r>
        <w:rPr>
          <w:rFonts w:cs="Arial" w:hAnsi="Arial" w:eastAsia="Arial" w:ascii="Arial"/>
          <w:color w:val="414141"/>
          <w:spacing w:val="-7"/>
          <w:w w:val="100"/>
          <w:position w:val="-3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74"/>
          <w:position w:val="4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4"/>
          <w:sz w:val="9"/>
          <w:szCs w:val="9"/>
        </w:rPr>
        <w:t>11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4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8"/>
          <w:szCs w:val="8"/>
        </w:rPr>
        <w:jc w:val="left"/>
        <w:ind w:right="-33"/>
      </w:pPr>
      <w:r>
        <w:rPr>
          <w:rFonts w:cs="Arial" w:hAnsi="Arial" w:eastAsia="Arial" w:ascii="Arial"/>
          <w:color w:val="414141"/>
          <w:w w:val="64"/>
          <w:sz w:val="8"/>
          <w:szCs w:val="8"/>
        </w:rPr>
        <w:t>I</w:t>
      </w:r>
      <w:r>
        <w:rPr>
          <w:rFonts w:cs="Arial" w:hAnsi="Arial" w:eastAsia="Arial" w:ascii="Arial"/>
          <w:color w:val="2A2A2A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414141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2A2A2A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w w:val="90"/>
          <w:sz w:val="8"/>
          <w:szCs w:val="8"/>
        </w:rPr>
        <w:t>ESE</w:t>
      </w:r>
      <w:r>
        <w:rPr>
          <w:rFonts w:cs="Arial" w:hAnsi="Arial" w:eastAsia="Arial" w:ascii="Arial"/>
          <w:color w:val="414141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535353"/>
          <w:w w:val="108"/>
          <w:sz w:val="8"/>
          <w:szCs w:val="8"/>
        </w:rPr>
        <w:t>,</w:t>
      </w:r>
      <w:r>
        <w:rPr>
          <w:rFonts w:cs="Arial" w:hAnsi="Arial" w:eastAsia="Arial" w:ascii="Arial"/>
          <w:color w:val="535353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4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15"/>
          <w:sz w:val="8"/>
          <w:szCs w:val="8"/>
        </w:rPr>
        <w:t>M</w:t>
      </w:r>
      <w:r>
        <w:rPr>
          <w:rFonts w:cs="Arial" w:hAnsi="Arial" w:eastAsia="Arial" w:ascii="Arial"/>
          <w:color w:val="2A2A2A"/>
          <w:spacing w:val="0"/>
          <w:w w:val="129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NE</w:t>
      </w:r>
      <w:r>
        <w:rPr>
          <w:rFonts w:cs="Arial" w:hAnsi="Arial" w:eastAsia="Arial" w:ascii="Arial"/>
          <w:color w:val="2A2A2A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Y</w:t>
      </w:r>
      <w:r>
        <w:rPr>
          <w:rFonts w:cs="Arial" w:hAnsi="Arial" w:eastAsia="Arial" w:ascii="Arial"/>
          <w:color w:val="2A2A2A"/>
          <w:spacing w:val="1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9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15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4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151515"/>
          <w:spacing w:val="0"/>
          <w:w w:val="75"/>
          <w:sz w:val="8"/>
          <w:szCs w:val="8"/>
        </w:rPr>
        <w:t>L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1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UD</w:t>
      </w:r>
      <w:r>
        <w:rPr>
          <w:rFonts w:cs="Arial" w:hAnsi="Arial" w:eastAsia="Arial" w:ascii="Arial"/>
          <w:color w:val="2A2A2A"/>
          <w:spacing w:val="0"/>
          <w:w w:val="117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7"/>
          <w:sz w:val="8"/>
          <w:szCs w:val="8"/>
        </w:rPr>
        <w:t>P</w:t>
      </w:r>
      <w:r>
        <w:rPr>
          <w:rFonts w:cs="Arial" w:hAnsi="Arial" w:eastAsia="Arial" w:ascii="Arial"/>
          <w:color w:val="2A2A2A"/>
          <w:spacing w:val="0"/>
          <w:w w:val="97"/>
          <w:sz w:val="8"/>
          <w:szCs w:val="8"/>
        </w:rPr>
        <w:t>Ú</w:t>
      </w:r>
      <w:r>
        <w:rPr>
          <w:rFonts w:cs="Arial" w:hAnsi="Arial" w:eastAsia="Arial" w:ascii="Arial"/>
          <w:color w:val="2A2A2A"/>
          <w:spacing w:val="0"/>
          <w:w w:val="97"/>
          <w:sz w:val="8"/>
          <w:szCs w:val="8"/>
        </w:rPr>
        <w:t>B</w:t>
      </w:r>
      <w:r>
        <w:rPr>
          <w:rFonts w:cs="Arial" w:hAnsi="Arial" w:eastAsia="Arial" w:ascii="Arial"/>
          <w:color w:val="2A2A2A"/>
          <w:spacing w:val="0"/>
          <w:w w:val="97"/>
          <w:sz w:val="8"/>
          <w:szCs w:val="8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7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7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15"/>
          <w:w w:val="97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G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4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7"/>
          <w:sz w:val="8"/>
          <w:szCs w:val="8"/>
        </w:rPr>
        <w:t>L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Z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8"/>
          <w:szCs w:val="8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  <w:spacing w:lineRule="exact" w:line="140"/>
        <w:sectPr>
          <w:type w:val="continuous"/>
          <w:pgSz w:w="15860" w:h="12240" w:orient="landscape"/>
          <w:pgMar w:top="460" w:bottom="280" w:left="900" w:right="780"/>
          <w:cols w:num="4" w:equalWidth="off">
            <w:col w:w="3620" w:space="2489"/>
            <w:col w:w="1670" w:space="177"/>
            <w:col w:w="3795" w:space="1021"/>
            <w:col w:w="1408"/>
          </w:cols>
        </w:sectPr>
      </w:pPr>
      <w:r>
        <w:pict>
          <v:shape type="#_x0000_t202" style="position:absolute;margin-left:420.406pt;margin-top:8.17175pt;width:327.82pt;height:449.408pt;mso-position-horizontal-relative:page;mso-position-vertical-relative:paragraph;z-index:-184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122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23" w:lineRule="exact" w:line="80"/>
                          <w:ind w:left="7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7"/>
                          <w:ind w:left="108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6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17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1"/>
                            <w:w w:val="8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3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7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3"/>
                            <w:w w:val="9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2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3"/>
                          <w:ind w:left="583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3"/>
                          <w:ind w:left="336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17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57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5"/>
                          <w:ind w:left="7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9"/>
                          <w:ind w:left="108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3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3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3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3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3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3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3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3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3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3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3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3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3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8"/>
                            <w:w w:val="93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3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3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5"/>
                            <w:w w:val="93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4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64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0"/>
                            <w:w w:val="9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64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2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right"/>
                          <w:spacing w:lineRule="exact" w:line="140"/>
                          <w:ind w:right="197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46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66"/>
                            <w:sz w:val="14"/>
                            <w:szCs w:val="14"/>
                          </w:rPr>
                          <w:t>0.00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4"/>
                            <w:szCs w:val="14"/>
                          </w:rPr>
                          <w:jc w:val="right"/>
                          <w:spacing w:lineRule="exact" w:line="140"/>
                          <w:ind w:righ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7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2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54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75"/>
                            <w:sz w:val="14"/>
                            <w:szCs w:val="14"/>
                          </w:rPr>
                          <w:t>oo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</w:tr>
                  <w:tr>
                    <w:trPr>
                      <w:trHeight w:val="180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3"/>
                          <w:ind w:left="7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7"/>
                          <w:ind w:left="103"/>
                        </w:pP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0"/>
                            <w:w w:val="95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3"/>
                            <w:w w:val="9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2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8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8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"/>
                          <w:ind w:left="506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36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6,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"/>
                          <w:ind w:left="336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85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11"/>
                            <w:w w:val="100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06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06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208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97"/>
                          <w:ind w:left="7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1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ind w:left="103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CU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TO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8"/>
                            <w:w w:val="10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9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9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4"/>
                            <w:w w:val="97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4"/>
                            <w:szCs w:val="14"/>
                          </w:rPr>
                          <w:jc w:val="left"/>
                          <w:spacing w:before="45"/>
                          <w:ind w:left="85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79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75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68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75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4"/>
                            <w:szCs w:val="14"/>
                          </w:rPr>
                          <w:jc w:val="right"/>
                          <w:spacing w:before="45"/>
                          <w:ind w:righ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7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75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68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2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75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</w:tr>
                  <w:tr>
                    <w:trPr>
                      <w:trHeight w:val="142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23"/>
                          <w:ind w:left="7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74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7"/>
                          <w:ind w:left="103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29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8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3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22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8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4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8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2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2"/>
                            <w:szCs w:val="12"/>
                          </w:rPr>
                          <w:jc w:val="right"/>
                          <w:spacing w:lineRule="exact" w:line="120"/>
                          <w:ind w:right="201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48"/>
                            <w:sz w:val="12"/>
                            <w:szCs w:val="1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6"/>
                            <w:sz w:val="12"/>
                            <w:szCs w:val="12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57"/>
                            <w:sz w:val="12"/>
                            <w:szCs w:val="12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79"/>
                            <w:sz w:val="12"/>
                            <w:szCs w:val="12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2"/>
                            <w:szCs w:val="12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13"/>
                          <w:ind w:righ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34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5"/>
                          <w:ind w:left="6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9"/>
                          <w:ind w:left="103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83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29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17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3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5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5"/>
                          <w:ind w:right="201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5"/>
                          <w:ind w:righ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97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0"/>
                          <w:ind w:left="6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9"/>
                          <w:ind w:left="98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3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3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29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8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8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6"/>
                          <w:ind w:right="201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63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6"/>
                          <w:ind w:righ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2"/>
                          <w:ind w:left="6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87"/>
                          <w:ind w:left="98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9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3"/>
                            <w:w w:val="9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1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9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9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4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0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1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73"/>
                          <w:ind w:left="568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80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88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73"/>
                          <w:ind w:left="2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1"/>
                            <w:sz w:val="9"/>
                            <w:szCs w:val="9"/>
                          </w:rPr>
                          <w:t>48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13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0" w:lineRule="exact" w:line="100"/>
                          <w:ind w:left="6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74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9"/>
                          <w:ind w:left="98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3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0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64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UD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1"/>
                            <w:w w:val="9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CA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43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7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6"/>
                          <w:ind w:left="573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80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5.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88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6"/>
                          <w:ind w:left="25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127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63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53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2"/>
                          <w:ind w:lef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6"/>
                          <w:ind w:left="98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IO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3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0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64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UD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1"/>
                            <w:w w:val="9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CA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63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XT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3"/>
                            <w:szCs w:val="13"/>
                          </w:rPr>
                          <w:jc w:val="left"/>
                          <w:spacing w:lineRule="exact" w:line="120"/>
                          <w:ind w:left="852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44"/>
                            <w:sz w:val="13"/>
                            <w:szCs w:val="13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72"/>
                            <w:sz w:val="13"/>
                            <w:szCs w:val="13"/>
                          </w:rPr>
                          <w:t>0.00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3"/>
                            <w:szCs w:val="13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22"/>
                          <w:ind w:righ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95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9"/>
                          <w:ind w:lef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8"/>
                          <w:ind w:left="98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3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0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4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5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29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6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4"/>
                          <w:ind w:left="85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4"/>
                          <w:ind w:righ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80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2" w:lineRule="exact" w:line="80"/>
                          <w:ind w:lef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position w:val="-1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position w:val="-1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1"/>
                            <w:position w:val="-1"/>
                            <w:sz w:val="9"/>
                            <w:szCs w:val="9"/>
                          </w:rPr>
                          <w:t>40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position w:val="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87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9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29"/>
                            <w:sz w:val="8"/>
                            <w:szCs w:val="8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8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UL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8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3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4"/>
                            <w:w w:val="97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73"/>
                          <w:ind w:left="84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73"/>
                          <w:ind w:right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51515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44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2"/>
                          <w:ind w:lef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41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6"/>
                            <w:w w:val="9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4"/>
                            <w:w w:val="9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6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6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5"/>
                            <w:w w:val="8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5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9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5"/>
                            <w:w w:val="97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43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3"/>
                            <w:szCs w:val="13"/>
                          </w:rPr>
                          <w:jc w:val="left"/>
                          <w:spacing w:lineRule="exact" w:line="140"/>
                          <w:ind w:left="847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49"/>
                            <w:sz w:val="13"/>
                            <w:szCs w:val="13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72"/>
                            <w:sz w:val="13"/>
                            <w:szCs w:val="13"/>
                          </w:rPr>
                          <w:t>0.00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3"/>
                            <w:szCs w:val="13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right"/>
                          <w:spacing w:lineRule="exact" w:line="140"/>
                          <w:ind w:right="50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41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66"/>
                            <w:sz w:val="14"/>
                            <w:szCs w:val="14"/>
                          </w:rPr>
                          <w:t>0.00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</w:tr>
                  <w:tr>
                    <w:trPr>
                      <w:trHeight w:val="209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23"/>
                          <w:ind w:lef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7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1"/>
                            <w:w w:val="8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6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5"/>
                            <w:w w:val="8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5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9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ÚB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0"/>
                            <w:w w:val="97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XT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2"/>
                            <w:szCs w:val="12"/>
                          </w:rPr>
                          <w:jc w:val="left"/>
                          <w:spacing w:lineRule="exact" w:line="120"/>
                          <w:ind w:left="847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48"/>
                            <w:sz w:val="12"/>
                            <w:szCs w:val="1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6"/>
                            <w:sz w:val="12"/>
                            <w:szCs w:val="12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57"/>
                            <w:sz w:val="12"/>
                            <w:szCs w:val="12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79"/>
                            <w:sz w:val="12"/>
                            <w:szCs w:val="12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2"/>
                            <w:szCs w:val="12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13"/>
                          <w:ind w:right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51515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97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77"/>
                          <w:ind w:left="5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50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86"/>
                          <w:ind w:left="94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9"/>
                            <w:sz w:val="8"/>
                            <w:szCs w:val="8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17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2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3"/>
                            <w:w w:val="9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1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73"/>
                          <w:ind w:left="84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73"/>
                          <w:ind w:right="5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12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5" w:lineRule="exact" w:line="80"/>
                          <w:ind w:left="5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position w:val="-1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position w:val="-1"/>
                            <w:sz w:val="9"/>
                            <w:szCs w:val="9"/>
                          </w:rPr>
                          <w:t>15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position w:val="-1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position w:val="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9"/>
                          <w:ind w:left="94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43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2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6"/>
                          <w:ind w:left="847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6"/>
                          <w:ind w:right="5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63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35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2" w:lineRule="exact" w:line="100"/>
                          <w:ind w:left="5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9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41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64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9"/>
                            <w:w w:val="9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TA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2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left"/>
                          <w:spacing w:lineRule="exact" w:line="120"/>
                          <w:ind w:left="842"/>
                        </w:pPr>
                        <w:r>
                          <w:rPr>
                            <w:rFonts w:cs="Arial" w:hAnsi="Arial" w:eastAsia="Arial" w:ascii="Arial"/>
                            <w:color w:val="535353"/>
                            <w:w w:val="46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66"/>
                            <w:sz w:val="14"/>
                            <w:szCs w:val="14"/>
                          </w:rPr>
                          <w:t>0.00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2"/>
                            <w:szCs w:val="12"/>
                          </w:rPr>
                          <w:jc w:val="right"/>
                          <w:spacing w:lineRule="exact" w:line="120"/>
                          <w:ind w:right="54"/>
                        </w:pPr>
                        <w:r>
                          <w:rPr>
                            <w:rFonts w:cs="Arial" w:hAnsi="Arial" w:eastAsia="Arial" w:ascii="Arial"/>
                            <w:color w:val="535353"/>
                            <w:w w:val="48"/>
                            <w:sz w:val="12"/>
                            <w:szCs w:val="1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79"/>
                            <w:sz w:val="12"/>
                            <w:szCs w:val="12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4"/>
                            <w:w w:val="100"/>
                            <w:sz w:val="12"/>
                            <w:szCs w:val="1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5"/>
                            <w:sz w:val="12"/>
                            <w:szCs w:val="12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2"/>
                            <w:szCs w:val="12"/>
                          </w:rPr>
                        </w:r>
                      </w:p>
                    </w:tc>
                  </w:tr>
                  <w:tr>
                    <w:trPr>
                      <w:trHeight w:val="221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2"/>
                          <w:ind w:left="5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7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6"/>
                            <w:w w:val="95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5"/>
                            <w:w w:val="95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0"/>
                            <w:w w:val="95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8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1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left"/>
                          <w:spacing w:lineRule="exact" w:line="140"/>
                          <w:ind w:left="842"/>
                        </w:pPr>
                        <w:r>
                          <w:rPr>
                            <w:rFonts w:cs="Arial" w:hAnsi="Arial" w:eastAsia="Arial" w:ascii="Arial"/>
                            <w:color w:val="535353"/>
                            <w:w w:val="46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66"/>
                            <w:sz w:val="14"/>
                            <w:szCs w:val="14"/>
                          </w:rPr>
                          <w:t>0.00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23"/>
                          <w:ind w:right="5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63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80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0" w:lineRule="exact" w:line="100"/>
                          <w:ind w:left="5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1"/>
                            <w:sz w:val="9"/>
                            <w:szCs w:val="9"/>
                          </w:rPr>
                          <w:t>60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84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w w:val="7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ND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8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0"/>
                            <w:w w:val="88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8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8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8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8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8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5"/>
                            <w:w w:val="88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9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5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5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5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5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5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5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2"/>
                            <w:w w:val="95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4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2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51"/>
                            <w:sz w:val="8"/>
                            <w:szCs w:val="8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2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94"/>
                            <w:sz w:val="8"/>
                            <w:szCs w:val="8"/>
                          </w:rPr>
                          <w:t>/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6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6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6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6"/>
                            <w:sz w:val="8"/>
                            <w:szCs w:val="8"/>
                          </w:rPr>
                          <w:t>ST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6"/>
                            <w:sz w:val="8"/>
                            <w:szCs w:val="8"/>
                          </w:rPr>
                          <w:t>IÓ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6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6"/>
                            <w:w w:val="10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9"/>
                            <w:w w:val="9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1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70"/>
                          <w:ind w:left="837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70"/>
                          <w:ind w:right="5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32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0" w:lineRule="exact" w:line="100"/>
                          <w:ind w:left="5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9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6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4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7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29"/>
                            <w:sz w:val="8"/>
                            <w:szCs w:val="8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2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4"/>
                            <w:szCs w:val="14"/>
                          </w:rPr>
                          <w:jc w:val="left"/>
                          <w:spacing w:lineRule="exact" w:line="120"/>
                          <w:ind w:left="84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7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2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54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75"/>
                            <w:sz w:val="14"/>
                            <w:szCs w:val="14"/>
                          </w:rPr>
                          <w:t>oo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9"/>
                            <w:szCs w:val="9"/>
                          </w:rPr>
                          <w:jc w:val="right"/>
                          <w:spacing w:before="24"/>
                          <w:ind w:right="54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76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5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7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10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35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3" w:lineRule="exact" w:line="100"/>
                          <w:ind w:left="5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7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6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5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29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5"/>
                            <w:sz w:val="8"/>
                            <w:szCs w:val="8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left"/>
                          <w:spacing w:lineRule="exact" w:line="120"/>
                          <w:ind w:left="842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41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66"/>
                            <w:sz w:val="14"/>
                            <w:szCs w:val="14"/>
                          </w:rPr>
                          <w:t>0.00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23"/>
                          <w:ind w:right="5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49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2"/>
                          <w:ind w:left="5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6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w w:val="6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3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64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6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2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22"/>
                          <w:ind w:left="84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4"/>
                            <w:szCs w:val="14"/>
                          </w:rPr>
                          <w:jc w:val="right"/>
                          <w:spacing w:lineRule="exact" w:line="120"/>
                          <w:ind w:right="5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spacing w:val="0"/>
                            <w:w w:val="72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72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10"/>
                            <w:w w:val="72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72"/>
                            <w:sz w:val="14"/>
                            <w:szCs w:val="14"/>
                          </w:rPr>
                          <w:t>oc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</w:tr>
                  <w:tr>
                    <w:trPr>
                      <w:trHeight w:val="123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3"/>
                          <w:ind w:left="5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7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6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4"/>
                            <w:w w:val="8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6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22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29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6"/>
                            <w:sz w:val="8"/>
                            <w:szCs w:val="8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2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8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Á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2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2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"/>
                          <w:ind w:left="837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3"/>
                          <w:ind w:right="5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41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24"/>
                          <w:ind w:left="5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8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3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6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6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6"/>
                            <w:w w:val="8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0"/>
                            <w:w w:val="8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63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4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29"/>
                            <w:sz w:val="8"/>
                            <w:szCs w:val="8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2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94"/>
                            <w:sz w:val="8"/>
                            <w:szCs w:val="8"/>
                          </w:rPr>
                          <w:t>/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AD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22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2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2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5"/>
                          <w:ind w:left="837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1"/>
                            <w:szCs w:val="11"/>
                          </w:rPr>
                          <w:jc w:val="right"/>
                          <w:spacing w:lineRule="exact" w:line="120"/>
                          <w:ind w:right="5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52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6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2"/>
                            <w:w w:val="100"/>
                            <w:sz w:val="11"/>
                            <w:szCs w:val="11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2"/>
                            <w:sz w:val="11"/>
                            <w:szCs w:val="11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1"/>
                            <w:szCs w:val="11"/>
                          </w:rPr>
                        </w:r>
                      </w:p>
                    </w:tc>
                  </w:tr>
                  <w:tr>
                    <w:trPr>
                      <w:trHeight w:val="199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8"/>
                          <w:ind w:left="5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2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9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9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3"/>
                            <w:w w:val="8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5"/>
                            <w:w w:val="8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9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 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5"/>
                            <w:w w:val="8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9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"/>
                          <w:ind w:left="837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3"/>
                          <w:ind w:right="5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83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2" w:lineRule="exact" w:line="100"/>
                          <w:ind w:left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87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8"/>
                            <w:sz w:val="8"/>
                            <w:szCs w:val="8"/>
                          </w:rPr>
                          <w:t>OV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16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3"/>
                            <w:w w:val="9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73"/>
                          <w:ind w:left="83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68"/>
                          <w:ind w:righ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0,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50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29"/>
                          <w:ind w:left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71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8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OV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RA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22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8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1"/>
                            <w:sz w:val="8"/>
                            <w:szCs w:val="8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29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8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3"/>
                            <w:szCs w:val="13"/>
                          </w:rPr>
                          <w:jc w:val="left"/>
                          <w:spacing w:lineRule="exact" w:line="120"/>
                          <w:ind w:left="837"/>
                        </w:pPr>
                        <w:r>
                          <w:rPr>
                            <w:rFonts w:cs="Arial" w:hAnsi="Arial" w:eastAsia="Arial" w:ascii="Arial"/>
                            <w:color w:val="535353"/>
                            <w:w w:val="44"/>
                            <w:sz w:val="13"/>
                            <w:szCs w:val="13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72"/>
                            <w:sz w:val="13"/>
                            <w:szCs w:val="13"/>
                          </w:rPr>
                          <w:t>0.00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3"/>
                            <w:szCs w:val="13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20"/>
                          <w:ind w:right="5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13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3" w:lineRule="exact" w:line="100"/>
                          <w:ind w:left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2" w:lineRule="exact" w:line="80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IÓ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4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9"/>
                            <w:sz w:val="8"/>
                            <w:szCs w:val="8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2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4"/>
                          <w:ind w:left="837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4"/>
                          <w:ind w:right="5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219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4"/>
                          <w:ind w:left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9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4"/>
                            <w:w w:val="95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IO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8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4"/>
                            <w:szCs w:val="14"/>
                          </w:rPr>
                          <w:jc w:val="left"/>
                          <w:spacing w:lineRule="exact" w:line="120"/>
                          <w:ind w:left="837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7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2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54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79"/>
                            <w:sz w:val="14"/>
                            <w:szCs w:val="14"/>
                          </w:rPr>
                          <w:t>oc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68686"/>
                            <w:w w:val="92"/>
                            <w:sz w:val="14"/>
                            <w:szCs w:val="14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4"/>
                            <w:szCs w:val="14"/>
                          </w:rPr>
                          <w:jc w:val="right"/>
                          <w:spacing w:lineRule="exact" w:line="120"/>
                          <w:ind w:right="5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7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75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54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78"/>
                            <w:sz w:val="14"/>
                            <w:szCs w:val="14"/>
                          </w:rPr>
                          <w:t>oo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</w:tr>
                  <w:tr>
                    <w:trPr>
                      <w:trHeight w:val="180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0" w:lineRule="exact" w:line="100"/>
                          <w:ind w:left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51515"/>
                            <w:spacing w:val="0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06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06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84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26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3"/>
                            <w:w w:val="9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1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70"/>
                          <w:ind w:left="83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70"/>
                          <w:ind w:righ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38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29"/>
                          <w:ind w:left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8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64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3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CA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3"/>
                            <w:szCs w:val="13"/>
                          </w:rPr>
                          <w:jc w:val="left"/>
                          <w:spacing w:lineRule="exact" w:line="120"/>
                          <w:ind w:left="837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44"/>
                            <w:sz w:val="13"/>
                            <w:szCs w:val="13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72"/>
                            <w:sz w:val="13"/>
                            <w:szCs w:val="13"/>
                          </w:rPr>
                          <w:t>0.00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3"/>
                            <w:szCs w:val="13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20"/>
                          <w:ind w:righ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26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26" w:lineRule="exact" w:line="100"/>
                          <w:ind w:left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0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7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6"/>
                          <w:ind w:left="83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2"/>
                            <w:szCs w:val="12"/>
                          </w:rPr>
                          <w:jc w:val="right"/>
                          <w:spacing w:lineRule="exact" w:line="120"/>
                          <w:ind w:right="64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54"/>
                            <w:sz w:val="12"/>
                            <w:szCs w:val="1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79"/>
                            <w:sz w:val="12"/>
                            <w:szCs w:val="12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57"/>
                            <w:sz w:val="12"/>
                            <w:szCs w:val="12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79"/>
                            <w:sz w:val="12"/>
                            <w:szCs w:val="12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2"/>
                            <w:szCs w:val="12"/>
                          </w:rPr>
                        </w:r>
                      </w:p>
                    </w:tc>
                  </w:tr>
                  <w:tr>
                    <w:trPr>
                      <w:trHeight w:val="216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4"/>
                          <w:ind w:left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8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6"/>
                            <w:w w:val="95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5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5"/>
                            <w:w w:val="95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3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3"/>
                            <w:szCs w:val="13"/>
                          </w:rPr>
                          <w:jc w:val="left"/>
                          <w:spacing w:lineRule="exact" w:line="120"/>
                          <w:ind w:left="832"/>
                        </w:pPr>
                        <w:r>
                          <w:rPr>
                            <w:rFonts w:cs="Arial" w:hAnsi="Arial" w:eastAsia="Arial" w:ascii="Arial"/>
                            <w:color w:val="535353"/>
                            <w:w w:val="49"/>
                            <w:sz w:val="13"/>
                            <w:szCs w:val="13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72"/>
                            <w:sz w:val="13"/>
                            <w:szCs w:val="13"/>
                          </w:rPr>
                          <w:t>0.00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3"/>
                            <w:szCs w:val="13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20"/>
                          <w:ind w:righ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63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268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87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-2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PAS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126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92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51515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CU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98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51515"/>
                            <w:spacing w:val="0"/>
                            <w:w w:val="124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117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73"/>
                          <w:ind w:left="453"/>
                        </w:pP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2A2A2A"/>
                            <w:spacing w:val="0"/>
                            <w:w w:val="100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2A2A2A"/>
                            <w:spacing w:val="0"/>
                            <w:w w:val="100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2A2A2A"/>
                            <w:spacing w:val="21"/>
                            <w:w w:val="100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00"/>
                            <w:sz w:val="9"/>
                            <w:szCs w:val="9"/>
                          </w:rPr>
                          <w:t>64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00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15"/>
                            <w:w w:val="100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2A2A2A"/>
                            <w:spacing w:val="0"/>
                            <w:w w:val="117"/>
                            <w:sz w:val="9"/>
                            <w:szCs w:val="9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2A2A2A"/>
                            <w:spacing w:val="0"/>
                            <w:w w:val="106"/>
                            <w:sz w:val="9"/>
                            <w:szCs w:val="9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414141"/>
                            <w:spacing w:val="0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414141"/>
                            <w:spacing w:val="0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2A2A2A"/>
                            <w:spacing w:val="0"/>
                            <w:w w:val="138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2A2A2A"/>
                            <w:spacing w:val="0"/>
                            <w:w w:val="117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68"/>
                          <w:ind w:left="211"/>
                        </w:pP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414141"/>
                            <w:spacing w:val="0"/>
                            <w:w w:val="100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2A2A2A"/>
                            <w:spacing w:val="0"/>
                            <w:w w:val="100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2A2A2A"/>
                            <w:spacing w:val="16"/>
                            <w:w w:val="100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00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00"/>
                            <w:sz w:val="9"/>
                            <w:szCs w:val="9"/>
                          </w:rPr>
                          <w:t>84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19"/>
                            <w:w w:val="100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2A2A2A"/>
                            <w:spacing w:val="0"/>
                            <w:w w:val="106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414141"/>
                            <w:spacing w:val="0"/>
                            <w:w w:val="117"/>
                            <w:sz w:val="9"/>
                            <w:szCs w:val="9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2A2A2A"/>
                            <w:spacing w:val="0"/>
                            <w:w w:val="106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414141"/>
                            <w:spacing w:val="0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2A2A2A"/>
                            <w:spacing w:val="0"/>
                            <w:w w:val="127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2A2A2A"/>
                            <w:spacing w:val="0"/>
                            <w:w w:val="95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83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17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8"/>
                            <w:w w:val="9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3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2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128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21"/>
                          <w:ind w:left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5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8"/>
                            <w:sz w:val="8"/>
                            <w:szCs w:val="8"/>
                          </w:rPr>
                          <w:t>TA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3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2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2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8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1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1"/>
                          <w:ind w:left="828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6"/>
                          <w:ind w:righ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23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23" w:lineRule="exact" w:line="100"/>
                          <w:ind w:left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74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21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2" w:lineRule="exact" w:line="80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8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EE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3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5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2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2"/>
                            <w:szCs w:val="12"/>
                          </w:rPr>
                          <w:jc w:val="left"/>
                          <w:spacing w:lineRule="exact" w:line="120"/>
                          <w:ind w:left="832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48"/>
                            <w:sz w:val="12"/>
                            <w:szCs w:val="1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80"/>
                            <w:sz w:val="12"/>
                            <w:szCs w:val="12"/>
                          </w:rPr>
                          <w:t>0.0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79"/>
                            <w:sz w:val="12"/>
                            <w:szCs w:val="12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2"/>
                            <w:szCs w:val="12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9"/>
                            <w:szCs w:val="9"/>
                          </w:rPr>
                          <w:jc w:val="right"/>
                          <w:spacing w:before="13"/>
                          <w:ind w:right="64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w w:val="76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5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29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218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4"/>
                          <w:ind w:left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74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8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AT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64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TA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3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9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64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24"/>
                          <w:ind w:left="83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3"/>
                            <w:szCs w:val="13"/>
                          </w:rPr>
                          <w:jc w:val="right"/>
                          <w:spacing w:lineRule="exact" w:line="120"/>
                          <w:ind w:right="64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44"/>
                            <w:sz w:val="13"/>
                            <w:szCs w:val="13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72"/>
                            <w:sz w:val="13"/>
                            <w:szCs w:val="13"/>
                          </w:rPr>
                          <w:t>0.00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3"/>
                            <w:szCs w:val="13"/>
                          </w:rPr>
                        </w:r>
                      </w:p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5"/>
                          <w:ind w:lef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89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4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8"/>
                            <w:w w:val="10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9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2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2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2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2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8"/>
                            <w:w w:val="102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9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75"/>
                          <w:ind w:left="828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70"/>
                          <w:ind w:right="6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34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8"/>
                          <w:ind w:lef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2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83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29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17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-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3"/>
                            <w:w w:val="9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2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5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"/>
                          <w:ind w:left="83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3"/>
                          <w:ind w:righ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30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3"/>
                          <w:ind w:left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7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83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29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4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6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3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CA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9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8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2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AZ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"/>
                          <w:ind w:left="83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3"/>
                          <w:ind w:righ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8"/>
                          <w:ind w:lef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2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9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2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"/>
                          <w:ind w:left="83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3"/>
                          <w:ind w:righ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63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82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5" w:lineRule="exact" w:line="80"/>
                          <w:ind w:lef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position w:val="-1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position w:val="-1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position w:val="-1"/>
                            <w:sz w:val="9"/>
                            <w:szCs w:val="9"/>
                          </w:rPr>
                          <w:t>30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position w:val="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89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w w:val="83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UD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2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8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1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75"/>
                          <w:ind w:left="42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70"/>
                          <w:ind w:left="178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33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964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826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49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2"/>
                          <w:ind w:lef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41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8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29"/>
                            <w:sz w:val="8"/>
                            <w:szCs w:val="8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8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2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2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"/>
                            <w:w w:val="72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9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9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2"/>
                            <w:w w:val="8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5"/>
                            <w:w w:val="8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64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EU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2"/>
                            <w:w w:val="9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64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7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64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4"/>
                            <w:szCs w:val="14"/>
                          </w:rPr>
                          <w:jc w:val="left"/>
                          <w:spacing w:lineRule="exact" w:line="120"/>
                          <w:ind w:left="83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70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2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54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79"/>
                            <w:sz w:val="14"/>
                            <w:szCs w:val="14"/>
                          </w:rPr>
                          <w:t>oc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22"/>
                          <w:ind w:righ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34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8"/>
                          <w:ind w:lef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32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2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8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29"/>
                            <w:sz w:val="8"/>
                            <w:szCs w:val="8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5"/>
                            <w:w w:val="8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9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7"/>
                            <w:w w:val="8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5"/>
                            <w:w w:val="8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64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3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XT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"/>
                          <w:ind w:left="83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3"/>
                          <w:ind w:righ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24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8"/>
                          <w:ind w:lef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2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15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1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64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9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7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5"/>
                            <w:w w:val="97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43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8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8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5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1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"/>
                          <w:ind w:left="42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2,2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60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65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"/>
                          <w:ind w:left="18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17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96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9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40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23"/>
                          <w:ind w:lef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34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2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22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64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9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Ú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7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5"/>
                            <w:w w:val="97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63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3"/>
                            <w:sz w:val="8"/>
                            <w:szCs w:val="8"/>
                          </w:rPr>
                          <w:t>XT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64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2"/>
                            <w:szCs w:val="12"/>
                          </w:rPr>
                          <w:jc w:val="left"/>
                          <w:spacing w:lineRule="exact" w:line="120"/>
                          <w:ind w:left="832"/>
                        </w:pPr>
                        <w:r>
                          <w:rPr>
                            <w:rFonts w:cs="Arial" w:hAnsi="Arial" w:eastAsia="Arial" w:ascii="Arial"/>
                            <w:color w:val="535353"/>
                            <w:w w:val="48"/>
                            <w:sz w:val="12"/>
                            <w:szCs w:val="1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6"/>
                            <w:sz w:val="12"/>
                            <w:szCs w:val="12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57"/>
                            <w:sz w:val="12"/>
                            <w:szCs w:val="12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79"/>
                            <w:sz w:val="12"/>
                            <w:szCs w:val="12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2"/>
                            <w:szCs w:val="12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13"/>
                          <w:ind w:righ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99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7"/>
                          <w:ind w:lef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17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2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535353"/>
                            <w:w w:val="9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16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15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29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6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7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9"/>
                            <w:w w:val="97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8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"/>
                          <w:ind w:left="83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3"/>
                          <w:ind w:righ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82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2" w:lineRule="exact" w:line="100"/>
                          <w:ind w:lef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spacing w:val="0"/>
                            <w:w w:val="106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spacing w:val="0"/>
                            <w:w w:val="106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87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9"/>
                            <w:sz w:val="8"/>
                            <w:szCs w:val="8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17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3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29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6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8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1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73"/>
                          <w:ind w:left="828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68"/>
                          <w:ind w:left="58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29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0" w:lineRule="exact" w:line="80"/>
                          <w:ind w:lef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9" w:lineRule="exact" w:line="80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4"/>
                            <w:sz w:val="8"/>
                            <w:szCs w:val="8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IT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2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20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5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2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4"/>
                            <w:szCs w:val="14"/>
                          </w:rPr>
                          <w:jc w:val="left"/>
                          <w:spacing w:lineRule="exact" w:line="120"/>
                          <w:ind w:left="83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70"/>
                            <w:position w:val="-1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2"/>
                            <w:position w:val="-1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54"/>
                            <w:position w:val="-1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75"/>
                            <w:position w:val="-1"/>
                            <w:sz w:val="14"/>
                            <w:szCs w:val="14"/>
                          </w:rPr>
                          <w:t>oo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position w:val="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20"/>
                          <w:ind w:right="6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52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5"/>
                          <w:ind w:lef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39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64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8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5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5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2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25"/>
                          <w:ind w:left="83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4"/>
                            <w:szCs w:val="14"/>
                          </w:rPr>
                          <w:jc w:val="right"/>
                          <w:spacing w:lineRule="exact" w:line="120"/>
                          <w:ind w:right="64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41"/>
                            <w:sz w:val="14"/>
                            <w:szCs w:val="14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66"/>
                            <w:sz w:val="14"/>
                            <w:szCs w:val="14"/>
                          </w:rPr>
                          <w:t>0.00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</w:tr>
                  <w:tr>
                    <w:trPr>
                      <w:trHeight w:val="197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3"/>
                          <w:ind w:lef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2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4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9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13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5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2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3"/>
                          <w:ind w:left="832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63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3"/>
                          <w:ind w:right="6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99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85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50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89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2A2A2A"/>
                            <w:w w:val="7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16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8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0"/>
                            <w:w w:val="88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8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8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8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8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8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8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5"/>
                            <w:w w:val="88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-9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5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5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5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5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5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5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5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2"/>
                            <w:w w:val="95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4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2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29"/>
                            <w:sz w:val="8"/>
                            <w:szCs w:val="8"/>
                          </w:rPr>
                          <w:t>Í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2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0"/>
                            <w:sz w:val="8"/>
                            <w:szCs w:val="8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94"/>
                            <w:sz w:val="8"/>
                            <w:szCs w:val="8"/>
                          </w:rPr>
                          <w:t>/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29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29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51515"/>
                            <w:spacing w:val="0"/>
                            <w:w w:val="129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5"/>
                            <w:sz w:val="8"/>
                            <w:szCs w:val="8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9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4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75"/>
                          <w:ind w:left="823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06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70"/>
                          <w:ind w:left="58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10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2A2A2A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217" w:hRule="exact"/>
                    </w:trPr>
                    <w:tc>
                      <w:tcPr>
                        <w:tcW w:w="3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5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85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25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0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406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9"/>
                          <w:ind w:left="74"/>
                        </w:pPr>
                        <w:r>
                          <w:rPr>
                            <w:rFonts w:cs="Arial" w:hAnsi="Arial" w:eastAsia="Arial" w:ascii="Arial"/>
                            <w:color w:val="414141"/>
                            <w:w w:val="6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7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4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8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117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35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64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2A2A2A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103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535353"/>
                            <w:spacing w:val="0"/>
                            <w:w w:val="8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414141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6"/>
                          <w:ind w:left="828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1"/>
                          <w:ind w:right="69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35353"/>
                            <w:w w:val="9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D6D6D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414141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color w:val="414141"/>
          <w:w w:val="70"/>
          <w:position w:val="-2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414141"/>
          <w:w w:val="82"/>
          <w:position w:val="-2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414141"/>
          <w:w w:val="54"/>
          <w:position w:val="-2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414141"/>
          <w:w w:val="75"/>
          <w:position w:val="-2"/>
          <w:sz w:val="14"/>
          <w:szCs w:val="14"/>
        </w:rPr>
        <w:t>oo</w:t>
      </w:r>
      <w:r>
        <w:rPr>
          <w:rFonts w:cs="Times New Roman" w:hAnsi="Times New Roman" w:eastAsia="Times New Roman" w:ascii="Times New Roman"/>
          <w:color w:val="414141"/>
          <w:w w:val="100"/>
          <w:position w:val="-2"/>
          <w:sz w:val="14"/>
          <w:szCs w:val="14"/>
        </w:rPr>
        <w:t>                      </w:t>
      </w:r>
      <w:r>
        <w:rPr>
          <w:rFonts w:cs="Times New Roman" w:hAnsi="Times New Roman" w:eastAsia="Times New Roman" w:ascii="Times New Roman"/>
          <w:color w:val="414141"/>
          <w:spacing w:val="6"/>
          <w:w w:val="100"/>
          <w:position w:val="-2"/>
          <w:sz w:val="14"/>
          <w:szCs w:val="14"/>
        </w:rPr>
        <w:t> </w:t>
      </w:r>
      <w:r>
        <w:rPr>
          <w:rFonts w:cs="Arial" w:hAnsi="Arial" w:eastAsia="Arial" w:ascii="Arial"/>
          <w:color w:val="414141"/>
          <w:spacing w:val="0"/>
          <w:w w:val="46"/>
          <w:position w:val="-2"/>
          <w:sz w:val="14"/>
          <w:szCs w:val="14"/>
        </w:rPr>
        <w:t>S</w:t>
      </w:r>
      <w:r>
        <w:rPr>
          <w:rFonts w:cs="Arial" w:hAnsi="Arial" w:eastAsia="Arial" w:ascii="Arial"/>
          <w:color w:val="414141"/>
          <w:spacing w:val="0"/>
          <w:w w:val="66"/>
          <w:position w:val="-2"/>
          <w:sz w:val="14"/>
          <w:szCs w:val="14"/>
        </w:rPr>
        <w:t>0.00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lineRule="exact" w:line="140"/>
        <w:ind w:left="295"/>
      </w:pPr>
      <w:r>
        <w:rPr>
          <w:rFonts w:cs="Times New Roman" w:hAnsi="Times New Roman" w:eastAsia="Times New Roman" w:ascii="Times New Roman"/>
          <w:color w:val="414141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17"/>
          <w:sz w:val="9"/>
          <w:szCs w:val="9"/>
        </w:rPr>
        <w:t>19</w:t>
      </w:r>
      <w:r>
        <w:rPr>
          <w:rFonts w:cs="Times New Roman" w:hAnsi="Times New Roman" w:eastAsia="Times New Roman" w:ascii="Times New Roman"/>
          <w:color w:val="414141"/>
          <w:w w:val="100"/>
          <w:sz w:val="9"/>
          <w:szCs w:val="9"/>
        </w:rPr>
        <w:t>      </w:t>
      </w:r>
      <w:r>
        <w:rPr>
          <w:rFonts w:cs="Times New Roman" w:hAnsi="Times New Roman" w:eastAsia="Times New Roman" w:ascii="Times New Roman"/>
          <w:color w:val="414141"/>
          <w:spacing w:val="10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14"/>
          <w:w w:val="92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F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CT</w:t>
      </w:r>
      <w:r>
        <w:rPr>
          <w:rFonts w:cs="Arial" w:hAnsi="Arial" w:eastAsia="Arial" w:ascii="Arial"/>
          <w:color w:val="414141"/>
          <w:spacing w:val="0"/>
          <w:w w:val="64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17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81"/>
          <w:sz w:val="8"/>
          <w:szCs w:val="8"/>
        </w:rPr>
        <w:t>Y</w:t>
      </w:r>
      <w:r>
        <w:rPr>
          <w:rFonts w:cs="Arial" w:hAnsi="Arial" w:eastAsia="Arial" w:ascii="Arial"/>
          <w:color w:val="2A2A2A"/>
          <w:spacing w:val="11"/>
          <w:w w:val="8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63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15"/>
          <w:sz w:val="8"/>
          <w:szCs w:val="8"/>
        </w:rPr>
        <w:t>Q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129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7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-2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44"/>
          <w:position w:val="-1"/>
          <w:sz w:val="13"/>
          <w:szCs w:val="13"/>
        </w:rPr>
        <w:t>S</w:t>
      </w:r>
      <w:r>
        <w:rPr>
          <w:rFonts w:cs="Arial" w:hAnsi="Arial" w:eastAsia="Arial" w:ascii="Arial"/>
          <w:color w:val="414141"/>
          <w:spacing w:val="0"/>
          <w:w w:val="72"/>
          <w:position w:val="-1"/>
          <w:sz w:val="13"/>
          <w:szCs w:val="13"/>
        </w:rPr>
        <w:t>0.00</w:t>
      </w:r>
      <w:r>
        <w:rPr>
          <w:rFonts w:cs="Arial" w:hAnsi="Arial" w:eastAsia="Arial" w:ascii="Arial"/>
          <w:color w:val="414141"/>
          <w:spacing w:val="0"/>
          <w:w w:val="100"/>
          <w:position w:val="-1"/>
          <w:sz w:val="13"/>
          <w:szCs w:val="13"/>
        </w:rPr>
        <w:t>                      </w:t>
      </w:r>
      <w:r>
        <w:rPr>
          <w:rFonts w:cs="Arial" w:hAnsi="Arial" w:eastAsia="Arial" w:ascii="Arial"/>
          <w:color w:val="414141"/>
          <w:spacing w:val="-17"/>
          <w:w w:val="100"/>
          <w:position w:val="-1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65"/>
          <w:position w:val="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67"/>
          <w:position w:val="0"/>
          <w:sz w:val="15"/>
          <w:szCs w:val="15"/>
        </w:rPr>
        <w:t>o.oo</w:t>
      </w:r>
      <w:r>
        <w:rPr>
          <w:rFonts w:cs="Times New Roman" w:hAnsi="Times New Roman" w:eastAsia="Times New Roman" w:ascii="Times New Roman"/>
          <w:color w:val="414141"/>
          <w:spacing w:val="0"/>
          <w:w w:val="124"/>
          <w:position w:val="0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ind w:left="290"/>
      </w:pP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      </w:t>
      </w:r>
      <w:r>
        <w:rPr>
          <w:rFonts w:cs="Times New Roman" w:hAnsi="Times New Roman" w:eastAsia="Times New Roman" w:ascii="Times New Roman"/>
          <w:color w:val="2A2A2A"/>
          <w:spacing w:val="22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H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8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BI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10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88"/>
          <w:sz w:val="8"/>
          <w:szCs w:val="8"/>
        </w:rPr>
        <w:t>F</w:t>
      </w:r>
      <w:r>
        <w:rPr>
          <w:rFonts w:cs="Arial" w:hAnsi="Arial" w:eastAsia="Arial" w:ascii="Arial"/>
          <w:color w:val="2A2A2A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CT</w:t>
      </w:r>
      <w:r>
        <w:rPr>
          <w:rFonts w:cs="Arial" w:hAnsi="Arial" w:eastAsia="Arial" w:ascii="Arial"/>
          <w:color w:val="2A2A2A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17"/>
          <w:sz w:val="8"/>
          <w:szCs w:val="8"/>
        </w:rPr>
        <w:t>V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6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63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15"/>
          <w:sz w:val="8"/>
          <w:szCs w:val="8"/>
        </w:rPr>
        <w:t>Q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129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17"/>
          <w:sz w:val="8"/>
          <w:szCs w:val="8"/>
        </w:rPr>
        <w:t>V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7"/>
          <w:sz w:val="8"/>
          <w:szCs w:val="8"/>
        </w:rPr>
        <w:t>L</w:t>
      </w:r>
      <w:r>
        <w:rPr>
          <w:rFonts w:cs="Arial" w:hAnsi="Arial" w:eastAsia="Arial" w:ascii="Arial"/>
          <w:color w:val="2A2A2A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98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90"/>
          <w:sz w:val="8"/>
          <w:szCs w:val="8"/>
        </w:rPr>
        <w:t>ES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2A2A2A"/>
          <w:spacing w:val="11"/>
          <w:w w:val="10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151515"/>
          <w:spacing w:val="0"/>
          <w:w w:val="11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535353"/>
          <w:spacing w:val="0"/>
          <w:w w:val="111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sz w:val="9"/>
          <w:szCs w:val="9"/>
        </w:rPr>
        <w:t>                 </w:t>
      </w:r>
      <w:r>
        <w:rPr>
          <w:rFonts w:cs="Times New Roman" w:hAnsi="Times New Roman" w:eastAsia="Times New Roman" w:ascii="Times New Roman"/>
          <w:color w:val="2A2A2A"/>
          <w:spacing w:val="5"/>
          <w:w w:val="111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9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sz w:val="9"/>
          <w:szCs w:val="9"/>
        </w:rPr>
        <w:t>74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2A2A2A"/>
          <w:spacing w:val="0"/>
          <w:w w:val="95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31" w:lineRule="exact" w:line="100"/>
        <w:ind w:left="290"/>
      </w:pP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     </w:t>
      </w:r>
      <w:r>
        <w:rPr>
          <w:rFonts w:cs="Times New Roman" w:hAnsi="Times New Roman" w:eastAsia="Times New Roman" w:ascii="Times New Roman"/>
          <w:color w:val="414141"/>
          <w:spacing w:val="22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64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108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68"/>
          <w:sz w:val="8"/>
          <w:szCs w:val="8"/>
        </w:rPr>
        <w:t>F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NC</w:t>
      </w:r>
      <w:r>
        <w:rPr>
          <w:rFonts w:cs="Arial" w:hAnsi="Arial" w:eastAsia="Arial" w:ascii="Arial"/>
          <w:color w:val="414141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2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82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15"/>
          <w:w w:val="82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74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535353"/>
          <w:spacing w:val="0"/>
          <w:w w:val="98"/>
          <w:sz w:val="8"/>
          <w:szCs w:val="8"/>
        </w:rPr>
        <w:t>LAZ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6"/>
          <w:w w:val="10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63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-4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9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6D6D6D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  <w:ind w:left="290"/>
      </w:pPr>
      <w:r>
        <w:rPr>
          <w:rFonts w:cs="Times New Roman" w:hAnsi="Times New Roman" w:eastAsia="Times New Roman" w:ascii="Times New Roman"/>
          <w:color w:val="414141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17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535353"/>
          <w:w w:val="106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535353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535353"/>
          <w:spacing w:val="-7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535353"/>
          <w:spacing w:val="0"/>
          <w:w w:val="93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3"/>
          <w:position w:val="1"/>
          <w:sz w:val="8"/>
          <w:szCs w:val="8"/>
        </w:rPr>
        <w:t>U</w:t>
      </w:r>
      <w:r>
        <w:rPr>
          <w:rFonts w:cs="Arial" w:hAnsi="Arial" w:eastAsia="Arial" w:ascii="Arial"/>
          <w:color w:val="535353"/>
          <w:spacing w:val="0"/>
          <w:w w:val="93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3"/>
          <w:position w:val="1"/>
          <w:sz w:val="8"/>
          <w:szCs w:val="8"/>
        </w:rPr>
        <w:t>NT</w:t>
      </w:r>
      <w:r>
        <w:rPr>
          <w:rFonts w:cs="Arial" w:hAnsi="Arial" w:eastAsia="Arial" w:ascii="Arial"/>
          <w:color w:val="535353"/>
          <w:spacing w:val="0"/>
          <w:w w:val="93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93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0"/>
          <w:w w:val="93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1"/>
          <w:w w:val="93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3"/>
          <w:position w:val="1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3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3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5"/>
          <w:w w:val="93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3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3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3"/>
          <w:position w:val="1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93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3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3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11"/>
          <w:w w:val="93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2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10"/>
          <w:w w:val="94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P</w:t>
      </w:r>
      <w:r>
        <w:rPr>
          <w:rFonts w:cs="Arial" w:hAnsi="Arial" w:eastAsia="Arial" w:ascii="Arial"/>
          <w:color w:val="535353"/>
          <w:spacing w:val="0"/>
          <w:w w:val="94"/>
          <w:position w:val="1"/>
          <w:sz w:val="8"/>
          <w:szCs w:val="8"/>
        </w:rPr>
        <w:t>LAZ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3"/>
          <w:w w:val="94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46"/>
          <w:position w:val="0"/>
          <w:sz w:val="14"/>
          <w:szCs w:val="14"/>
        </w:rPr>
        <w:t>S</w:t>
      </w:r>
      <w:r>
        <w:rPr>
          <w:rFonts w:cs="Arial" w:hAnsi="Arial" w:eastAsia="Arial" w:ascii="Arial"/>
          <w:color w:val="414141"/>
          <w:spacing w:val="0"/>
          <w:w w:val="66"/>
          <w:position w:val="0"/>
          <w:sz w:val="14"/>
          <w:szCs w:val="14"/>
        </w:rPr>
        <w:t>0.00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14"/>
          <w:szCs w:val="14"/>
        </w:rPr>
        <w:t>                    </w:t>
      </w:r>
      <w:r>
        <w:rPr>
          <w:rFonts w:cs="Arial" w:hAnsi="Arial" w:eastAsia="Arial" w:ascii="Arial"/>
          <w:color w:val="414141"/>
          <w:spacing w:val="-8"/>
          <w:w w:val="100"/>
          <w:position w:val="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6D6D6D"/>
          <w:spacing w:val="0"/>
          <w:w w:val="70"/>
          <w:position w:val="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535353"/>
          <w:spacing w:val="0"/>
          <w:w w:val="82"/>
          <w:position w:val="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6D6D6D"/>
          <w:spacing w:val="0"/>
          <w:w w:val="54"/>
          <w:position w:val="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75"/>
          <w:position w:val="0"/>
          <w:sz w:val="14"/>
          <w:szCs w:val="14"/>
        </w:rPr>
        <w:t>oo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15"/>
        <w:ind w:left="290"/>
      </w:pPr>
      <w:r>
        <w:rPr>
          <w:rFonts w:cs="Times New Roman" w:hAnsi="Times New Roman" w:eastAsia="Times New Roman" w:ascii="Times New Roman"/>
          <w:color w:val="414141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17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sz w:val="9"/>
          <w:szCs w:val="9"/>
        </w:rPr>
        <w:t>23</w:t>
      </w:r>
      <w:r>
        <w:rPr>
          <w:rFonts w:cs="Times New Roman" w:hAnsi="Times New Roman" w:eastAsia="Times New Roman" w:ascii="Times New Roman"/>
          <w:color w:val="414141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2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D</w:t>
      </w:r>
      <w:r>
        <w:rPr>
          <w:rFonts w:cs="Arial" w:hAnsi="Arial" w:eastAsia="Arial" w:ascii="Arial"/>
          <w:color w:val="535353"/>
          <w:spacing w:val="0"/>
          <w:w w:val="94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4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13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3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17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4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2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14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3"/>
          <w:sz w:val="8"/>
          <w:szCs w:val="8"/>
        </w:rPr>
        <w:t>LA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Z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-10"/>
          <w:w w:val="10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sz w:val="9"/>
          <w:szCs w:val="9"/>
        </w:rPr>
        <w:t>,3</w:t>
      </w:r>
      <w:r>
        <w:rPr>
          <w:rFonts w:cs="Times New Roman" w:hAnsi="Times New Roman" w:eastAsia="Times New Roman" w:ascii="Times New Roman"/>
          <w:color w:val="535353"/>
          <w:spacing w:val="0"/>
          <w:w w:val="117"/>
          <w:sz w:val="9"/>
          <w:szCs w:val="9"/>
        </w:rPr>
        <w:t>55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21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                  </w:t>
      </w:r>
      <w:r>
        <w:rPr>
          <w:rFonts w:cs="Times New Roman" w:hAnsi="Times New Roman" w:eastAsia="Times New Roman" w:ascii="Times New Roman"/>
          <w:color w:val="414141"/>
          <w:spacing w:val="11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35353"/>
          <w:spacing w:val="0"/>
          <w:w w:val="117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6D6D6D"/>
          <w:spacing w:val="0"/>
          <w:w w:val="85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535353"/>
          <w:spacing w:val="0"/>
          <w:w w:val="117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535353"/>
          <w:spacing w:val="0"/>
          <w:w w:val="127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6D6D6D"/>
          <w:spacing w:val="0"/>
          <w:w w:val="85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535353"/>
          <w:spacing w:val="0"/>
          <w:w w:val="117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31"/>
        <w:ind w:left="290"/>
      </w:pPr>
      <w:r>
        <w:rPr>
          <w:rFonts w:cs="Times New Roman" w:hAnsi="Times New Roman" w:eastAsia="Times New Roman" w:ascii="Times New Roman"/>
          <w:color w:val="414141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17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w w:val="106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2A2A2A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2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43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ES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4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1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P</w:t>
      </w:r>
      <w:r>
        <w:rPr>
          <w:rFonts w:cs="Arial" w:hAnsi="Arial" w:eastAsia="Arial" w:ascii="Arial"/>
          <w:color w:val="2A2A2A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2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13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8"/>
          <w:sz w:val="8"/>
          <w:szCs w:val="8"/>
        </w:rPr>
        <w:t>LAZ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5"/>
          <w:w w:val="10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2A2A2A"/>
          <w:spacing w:val="1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21"/>
        <w:ind w:left="290"/>
      </w:pPr>
      <w:r>
        <w:rPr>
          <w:rFonts w:cs="Times New Roman" w:hAnsi="Times New Roman" w:eastAsia="Times New Roman" w:ascii="Times New Roman"/>
          <w:color w:val="414141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7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6"/>
          <w:w w:val="9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9"/>
          <w:w w:val="9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12"/>
          <w:w w:val="9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4"/>
          <w:w w:val="9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5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2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ES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83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29"/>
          <w:position w:val="0"/>
          <w:sz w:val="8"/>
          <w:szCs w:val="8"/>
        </w:rPr>
        <w:t>f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6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4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2A2A2A"/>
          <w:spacing w:val="0"/>
          <w:w w:val="97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98"/>
          <w:position w:val="0"/>
          <w:sz w:val="8"/>
          <w:szCs w:val="8"/>
        </w:rPr>
        <w:t>Z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535353"/>
          <w:spacing w:val="-4"/>
          <w:w w:val="100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1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2" w:lineRule="exact" w:line="120"/>
        <w:ind w:left="290"/>
      </w:pPr>
      <w:r>
        <w:rPr>
          <w:rFonts w:cs="Times New Roman" w:hAnsi="Times New Roman" w:eastAsia="Times New Roman" w:ascii="Times New Roman"/>
          <w:color w:val="2A2A2A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sz w:val="9"/>
          <w:szCs w:val="9"/>
        </w:rPr>
        <w:t>12</w:t>
      </w:r>
      <w:r>
        <w:rPr>
          <w:rFonts w:cs="Times New Roman" w:hAnsi="Times New Roman" w:eastAsia="Times New Roman" w:ascii="Times New Roman"/>
          <w:color w:val="2A2A2A"/>
          <w:w w:val="117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2A2A2A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7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ÉS</w:t>
      </w:r>
      <w:r>
        <w:rPr>
          <w:rFonts w:cs="Arial" w:hAnsi="Arial" w:eastAsia="Arial" w:ascii="Arial"/>
          <w:color w:val="414141"/>
          <w:spacing w:val="0"/>
          <w:w w:val="98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6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6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96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6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6"/>
          <w:sz w:val="8"/>
          <w:szCs w:val="8"/>
        </w:rPr>
        <w:t>G</w:t>
      </w:r>
      <w:r>
        <w:rPr>
          <w:rFonts w:cs="Arial" w:hAnsi="Arial" w:eastAsia="Arial" w:ascii="Arial"/>
          <w:color w:val="2A2A2A"/>
          <w:spacing w:val="0"/>
          <w:w w:val="96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6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96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6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11"/>
          <w:w w:val="96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6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4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2A2A2A"/>
          <w:spacing w:val="0"/>
          <w:w w:val="97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88"/>
          <w:sz w:val="8"/>
          <w:szCs w:val="8"/>
        </w:rPr>
        <w:t>Z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-4"/>
          <w:w w:val="10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-1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27"/>
          <w:position w:val="-1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63"/>
          <w:position w:val="-1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27"/>
          <w:position w:val="-1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-1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-1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2A2A2A"/>
          <w:spacing w:val="-4"/>
          <w:w w:val="100"/>
          <w:position w:val="-1"/>
          <w:sz w:val="9"/>
          <w:szCs w:val="9"/>
        </w:rPr>
        <w:t> </w:t>
      </w:r>
      <w:r>
        <w:rPr>
          <w:rFonts w:cs="Arial" w:hAnsi="Arial" w:eastAsia="Arial" w:ascii="Arial"/>
          <w:color w:val="535353"/>
          <w:spacing w:val="0"/>
          <w:w w:val="48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14141"/>
          <w:spacing w:val="0"/>
          <w:w w:val="78"/>
          <w:position w:val="0"/>
          <w:sz w:val="12"/>
          <w:szCs w:val="12"/>
        </w:rPr>
        <w:t>0.00</w:t>
      </w:r>
      <w:r>
        <w:rPr>
          <w:rFonts w:cs="Arial" w:hAnsi="Arial" w:eastAsia="Arial" w:ascii="Arial"/>
          <w:color w:val="2A2A2A"/>
          <w:spacing w:val="0"/>
          <w:w w:val="93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lineRule="exact" w:line="140"/>
        <w:ind w:left="285"/>
      </w:pPr>
      <w:r>
        <w:rPr>
          <w:rFonts w:cs="Times New Roman" w:hAnsi="Times New Roman" w:eastAsia="Times New Roman" w:ascii="Times New Roman"/>
          <w:color w:val="2A2A2A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17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7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18"/>
          <w:w w:val="91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CH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13"/>
          <w:w w:val="91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6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66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0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86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8"/>
          <w:position w:val="1"/>
          <w:sz w:val="8"/>
          <w:szCs w:val="8"/>
        </w:rPr>
        <w:t>B</w:t>
      </w:r>
      <w:r>
        <w:rPr>
          <w:rFonts w:cs="Arial" w:hAnsi="Arial" w:eastAsia="Arial" w:ascii="Arial"/>
          <w:color w:val="2A2A2A"/>
          <w:spacing w:val="0"/>
          <w:w w:val="86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1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-11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88"/>
          <w:position w:val="1"/>
          <w:sz w:val="8"/>
          <w:szCs w:val="8"/>
        </w:rPr>
        <w:t>F</w:t>
      </w:r>
      <w:r>
        <w:rPr>
          <w:rFonts w:cs="Arial" w:hAnsi="Arial" w:eastAsia="Arial" w:ascii="Arial"/>
          <w:color w:val="535353"/>
          <w:spacing w:val="0"/>
          <w:w w:val="90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CT</w:t>
      </w:r>
      <w:r>
        <w:rPr>
          <w:rFonts w:cs="Arial" w:hAnsi="Arial" w:eastAsia="Arial" w:ascii="Arial"/>
          <w:color w:val="414141"/>
          <w:spacing w:val="0"/>
          <w:w w:val="86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7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2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Q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108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VA</w:t>
      </w:r>
      <w:r>
        <w:rPr>
          <w:rFonts w:cs="Arial" w:hAnsi="Arial" w:eastAsia="Arial" w:ascii="Arial"/>
          <w:color w:val="2A2A2A"/>
          <w:spacing w:val="0"/>
          <w:w w:val="97"/>
          <w:position w:val="1"/>
          <w:sz w:val="8"/>
          <w:szCs w:val="8"/>
        </w:rPr>
        <w:t>L</w:t>
      </w:r>
      <w:r>
        <w:rPr>
          <w:rFonts w:cs="Arial" w:hAnsi="Arial" w:eastAsia="Arial" w:ascii="Arial"/>
          <w:color w:val="2A2A2A"/>
          <w:spacing w:val="0"/>
          <w:w w:val="81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72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6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96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535353"/>
          <w:spacing w:val="0"/>
          <w:w w:val="96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6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6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535353"/>
          <w:spacing w:val="0"/>
          <w:w w:val="96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8"/>
          <w:w w:val="96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1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7"/>
          <w:position w:val="1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98"/>
          <w:position w:val="1"/>
          <w:sz w:val="8"/>
          <w:szCs w:val="8"/>
        </w:rPr>
        <w:t>Z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-9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49"/>
          <w:position w:val="0"/>
          <w:sz w:val="13"/>
          <w:szCs w:val="13"/>
        </w:rPr>
        <w:t>S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13"/>
          <w:szCs w:val="13"/>
        </w:rPr>
        <w:t>0.00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13"/>
          <w:szCs w:val="13"/>
        </w:rPr>
        <w:t>                     </w:t>
      </w:r>
      <w:r>
        <w:rPr>
          <w:rFonts w:cs="Arial" w:hAnsi="Arial" w:eastAsia="Arial" w:ascii="Arial"/>
          <w:color w:val="414141"/>
          <w:spacing w:val="14"/>
          <w:w w:val="100"/>
          <w:position w:val="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71"/>
          <w:position w:val="0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71"/>
          <w:position w:val="0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color w:val="414141"/>
          <w:spacing w:val="-3"/>
          <w:w w:val="71"/>
          <w:position w:val="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67"/>
          <w:position w:val="0"/>
          <w:sz w:val="15"/>
          <w:szCs w:val="15"/>
        </w:rPr>
        <w:t>oo</w:t>
      </w:r>
      <w:r>
        <w:rPr>
          <w:rFonts w:cs="Times New Roman" w:hAnsi="Times New Roman" w:eastAsia="Times New Roman" w:ascii="Times New Roman"/>
          <w:color w:val="2A2A2A"/>
          <w:spacing w:val="0"/>
          <w:w w:val="115"/>
          <w:position w:val="0"/>
          <w:sz w:val="15"/>
          <w:szCs w:val="15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5"/>
          <w:szCs w:val="15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ind w:left="280"/>
      </w:pPr>
      <w:r>
        <w:rPr>
          <w:rFonts w:cs="Times New Roman" w:hAnsi="Times New Roman" w:eastAsia="Times New Roman" w:ascii="Times New Roman"/>
          <w:color w:val="151515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4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93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93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3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3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3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3"/>
          <w:position w:val="0"/>
          <w:sz w:val="8"/>
          <w:szCs w:val="8"/>
        </w:rPr>
        <w:t>H</w:t>
      </w:r>
      <w:r>
        <w:rPr>
          <w:rFonts w:cs="Arial" w:hAnsi="Arial" w:eastAsia="Arial" w:ascii="Arial"/>
          <w:color w:val="2A2A2A"/>
          <w:spacing w:val="0"/>
          <w:w w:val="93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3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13"/>
          <w:w w:val="93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6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4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4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4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4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4"/>
          <w:position w:val="0"/>
          <w:sz w:val="8"/>
          <w:szCs w:val="8"/>
        </w:rPr>
        <w:t>B</w:t>
      </w:r>
      <w:r>
        <w:rPr>
          <w:rFonts w:cs="Arial" w:hAnsi="Arial" w:eastAsia="Arial" w:ascii="Arial"/>
          <w:color w:val="151515"/>
          <w:spacing w:val="0"/>
          <w:w w:val="94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4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10"/>
          <w:w w:val="94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4"/>
          <w:position w:val="0"/>
          <w:sz w:val="8"/>
          <w:szCs w:val="8"/>
        </w:rPr>
        <w:t>B</w:t>
      </w:r>
      <w:r>
        <w:rPr>
          <w:rFonts w:cs="Arial" w:hAnsi="Arial" w:eastAsia="Arial" w:ascii="Arial"/>
          <w:color w:val="2A2A2A"/>
          <w:spacing w:val="0"/>
          <w:w w:val="94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4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4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94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6"/>
          <w:w w:val="94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2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95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5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5"/>
          <w:position w:val="0"/>
          <w:sz w:val="8"/>
          <w:szCs w:val="8"/>
        </w:rPr>
        <w:t>VI</w:t>
      </w:r>
      <w:r>
        <w:rPr>
          <w:rFonts w:cs="Arial" w:hAnsi="Arial" w:eastAsia="Arial" w:ascii="Arial"/>
          <w:color w:val="2A2A2A"/>
          <w:spacing w:val="0"/>
          <w:w w:val="95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151515"/>
          <w:spacing w:val="0"/>
          <w:w w:val="95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5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3"/>
          <w:w w:val="95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2A2A2A"/>
          <w:spacing w:val="0"/>
          <w:w w:val="9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27"/>
          <w:position w:val="0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608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position w:val="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0"/>
          <w:sz w:val="9"/>
          <w:szCs w:val="9"/>
        </w:rPr>
        <w:t>                   </w:t>
      </w:r>
      <w:r>
        <w:rPr>
          <w:rFonts w:cs="Times New Roman" w:hAnsi="Times New Roman" w:eastAsia="Times New Roman" w:ascii="Times New Roman"/>
          <w:color w:val="2A2A2A"/>
          <w:spacing w:val="6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position w:val="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position w:val="0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644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8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414141"/>
          <w:spacing w:val="-2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868686"/>
          <w:spacing w:val="0"/>
          <w:w w:val="118"/>
          <w:position w:val="0"/>
          <w:sz w:val="9"/>
          <w:szCs w:val="9"/>
        </w:rPr>
        <w:t>'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16"/>
        <w:ind w:left="285"/>
      </w:pPr>
      <w:r>
        <w:rPr>
          <w:rFonts w:cs="Times New Roman" w:hAnsi="Times New Roman" w:eastAsia="Times New Roman" w:ascii="Times New Roman"/>
          <w:color w:val="414141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7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-3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V</w:t>
      </w:r>
      <w:r>
        <w:rPr>
          <w:rFonts w:cs="Arial" w:hAnsi="Arial" w:eastAsia="Arial" w:ascii="Arial"/>
          <w:color w:val="2A2A2A"/>
          <w:spacing w:val="0"/>
          <w:w w:val="8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7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4"/>
          <w:w w:val="9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99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07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Q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U</w:t>
      </w:r>
      <w:r>
        <w:rPr>
          <w:rFonts w:cs="Arial" w:hAnsi="Arial" w:eastAsia="Arial" w:ascii="Arial"/>
          <w:color w:val="535353"/>
          <w:spacing w:val="0"/>
          <w:w w:val="108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Ó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7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87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13"/>
          <w:w w:val="87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87"/>
          <w:position w:val="0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87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87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8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87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87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18"/>
          <w:w w:val="87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87"/>
          <w:position w:val="0"/>
          <w:sz w:val="8"/>
          <w:szCs w:val="8"/>
        </w:rPr>
        <w:t>Y</w:t>
      </w:r>
      <w:r>
        <w:rPr>
          <w:rFonts w:cs="Arial" w:hAnsi="Arial" w:eastAsia="Arial" w:ascii="Arial"/>
          <w:color w:val="535353"/>
          <w:spacing w:val="11"/>
          <w:w w:val="87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535353"/>
          <w:spacing w:val="0"/>
          <w:w w:val="99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91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108"/>
          <w:position w:val="0"/>
          <w:sz w:val="8"/>
          <w:szCs w:val="8"/>
        </w:rPr>
        <w:t>Ó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-4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9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99"/>
          <w:position w:val="0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IO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6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11"/>
          <w:w w:val="95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5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LA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Z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                                                </w:t>
      </w:r>
      <w:r>
        <w:rPr>
          <w:rFonts w:cs="Arial" w:hAnsi="Arial" w:eastAsia="Arial" w:ascii="Arial"/>
          <w:color w:val="535353"/>
          <w:spacing w:val="10"/>
          <w:w w:val="95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9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6D6D6D"/>
          <w:spacing w:val="0"/>
          <w:w w:val="106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position w:val="0"/>
          <w:sz w:val="9"/>
          <w:szCs w:val="9"/>
        </w:rPr>
        <w:t>60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8</w:t>
      </w:r>
      <w:r>
        <w:rPr>
          <w:rFonts w:cs="Times New Roman" w:hAnsi="Times New Roman" w:eastAsia="Times New Roman" w:ascii="Times New Roman"/>
          <w:color w:val="6D6D6D"/>
          <w:spacing w:val="0"/>
          <w:w w:val="85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                  </w:t>
      </w:r>
      <w:r>
        <w:rPr>
          <w:rFonts w:cs="Times New Roman" w:hAnsi="Times New Roman" w:eastAsia="Times New Roman" w:ascii="Times New Roman"/>
          <w:color w:val="414141"/>
          <w:spacing w:val="11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9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position w:val="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6D6D6D"/>
          <w:spacing w:val="0"/>
          <w:w w:val="106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position w:val="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6D6D6D"/>
          <w:spacing w:val="0"/>
          <w:w w:val="106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44</w:t>
      </w:r>
      <w:r>
        <w:rPr>
          <w:rFonts w:cs="Times New Roman" w:hAnsi="Times New Roman" w:eastAsia="Times New Roman" w:ascii="Times New Roman"/>
          <w:color w:val="6D6D6D"/>
          <w:spacing w:val="0"/>
          <w:w w:val="106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87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2"/>
        <w:ind w:left="285"/>
      </w:pPr>
      <w:r>
        <w:rPr>
          <w:rFonts w:cs="Times New Roman" w:hAnsi="Times New Roman" w:eastAsia="Times New Roman" w:ascii="Times New Roman"/>
          <w:color w:val="2A2A2A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7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-2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7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4"/>
          <w:w w:val="9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99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07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535353"/>
          <w:spacing w:val="0"/>
          <w:w w:val="108"/>
          <w:position w:val="0"/>
          <w:sz w:val="8"/>
          <w:szCs w:val="8"/>
        </w:rPr>
        <w:t>Q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129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99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Ó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7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87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13"/>
          <w:w w:val="87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7"/>
          <w:position w:val="0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87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87"/>
          <w:position w:val="0"/>
          <w:sz w:val="8"/>
          <w:szCs w:val="8"/>
        </w:rPr>
        <w:t>EN</w:t>
      </w:r>
      <w:r>
        <w:rPr>
          <w:rFonts w:cs="Arial" w:hAnsi="Arial" w:eastAsia="Arial" w:ascii="Arial"/>
          <w:color w:val="414141"/>
          <w:spacing w:val="0"/>
          <w:w w:val="87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87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0"/>
          <w:w w:val="87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3"/>
          <w:w w:val="87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43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16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22"/>
          <w:position w:val="0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107"/>
          <w:position w:val="0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EB</w:t>
      </w:r>
      <w:r>
        <w:rPr>
          <w:rFonts w:cs="Arial" w:hAnsi="Arial" w:eastAsia="Arial" w:ascii="Arial"/>
          <w:color w:val="414141"/>
          <w:spacing w:val="0"/>
          <w:w w:val="97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535353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91"/>
          <w:position w:val="0"/>
          <w:sz w:val="8"/>
          <w:szCs w:val="8"/>
        </w:rPr>
        <w:t>Y</w:t>
      </w:r>
      <w:r>
        <w:rPr>
          <w:rFonts w:cs="Arial" w:hAnsi="Arial" w:eastAsia="Arial" w:ascii="Arial"/>
          <w:color w:val="535353"/>
          <w:spacing w:val="4"/>
          <w:w w:val="9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14"/>
          <w:w w:val="9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6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8"/>
          <w:w w:val="96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2A2A2A"/>
          <w:spacing w:val="0"/>
          <w:w w:val="96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535353"/>
          <w:spacing w:val="0"/>
          <w:w w:val="96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96"/>
          <w:position w:val="0"/>
          <w:sz w:val="8"/>
          <w:szCs w:val="8"/>
        </w:rPr>
        <w:t>Z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6"/>
          <w:position w:val="0"/>
          <w:sz w:val="8"/>
          <w:szCs w:val="8"/>
        </w:rPr>
        <w:t>                                                                         </w:t>
      </w:r>
      <w:r>
        <w:rPr>
          <w:rFonts w:cs="Arial" w:hAnsi="Arial" w:eastAsia="Arial" w:ascii="Arial"/>
          <w:color w:val="414141"/>
          <w:spacing w:val="21"/>
          <w:w w:val="96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-4"/>
          <w:w w:val="100"/>
          <w:position w:val="0"/>
          <w:sz w:val="9"/>
          <w:szCs w:val="9"/>
        </w:rPr>
        <w:t> </w:t>
      </w:r>
      <w:r>
        <w:rPr>
          <w:rFonts w:cs="Arial" w:hAnsi="Arial" w:eastAsia="Arial" w:ascii="Arial"/>
          <w:color w:val="535353"/>
          <w:spacing w:val="0"/>
          <w:w w:val="54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14141"/>
          <w:spacing w:val="0"/>
          <w:w w:val="79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535353"/>
          <w:spacing w:val="0"/>
          <w:w w:val="57"/>
          <w:position w:val="0"/>
          <w:sz w:val="12"/>
          <w:szCs w:val="12"/>
        </w:rPr>
        <w:t>.</w:t>
      </w:r>
      <w:r>
        <w:rPr>
          <w:rFonts w:cs="Arial" w:hAnsi="Arial" w:eastAsia="Arial" w:ascii="Arial"/>
          <w:color w:val="414141"/>
          <w:spacing w:val="0"/>
          <w:w w:val="79"/>
          <w:position w:val="0"/>
          <w:sz w:val="12"/>
          <w:szCs w:val="12"/>
        </w:rPr>
        <w:t>00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20"/>
        <w:ind w:left="280"/>
      </w:pP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     </w:t>
      </w:r>
      <w:r>
        <w:rPr>
          <w:rFonts w:cs="Times New Roman" w:hAnsi="Times New Roman" w:eastAsia="Times New Roman" w:ascii="Times New Roman"/>
          <w:color w:val="414141"/>
          <w:spacing w:val="16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535353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10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6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3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ES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8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Q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10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Ó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9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-4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B</w:t>
      </w:r>
      <w:r>
        <w:rPr>
          <w:rFonts w:cs="Arial" w:hAnsi="Arial" w:eastAsia="Arial" w:ascii="Arial"/>
          <w:color w:val="2A2A2A"/>
          <w:spacing w:val="0"/>
          <w:w w:val="89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89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16"/>
          <w:w w:val="89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64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17"/>
          <w:sz w:val="8"/>
          <w:szCs w:val="8"/>
        </w:rPr>
        <w:t>T</w:t>
      </w:r>
      <w:r>
        <w:rPr>
          <w:rFonts w:cs="Arial" w:hAnsi="Arial" w:eastAsia="Arial" w:ascii="Arial"/>
          <w:color w:val="535353"/>
          <w:spacing w:val="0"/>
          <w:w w:val="99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100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IB</w:t>
      </w:r>
      <w:r>
        <w:rPr>
          <w:rFonts w:cs="Arial" w:hAnsi="Arial" w:eastAsia="Arial" w:ascii="Arial"/>
          <w:color w:val="535353"/>
          <w:spacing w:val="0"/>
          <w:w w:val="97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6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74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LAZ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12"/>
          <w:w w:val="95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-4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9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21"/>
        <w:ind w:left="280"/>
      </w:pP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13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      </w:t>
      </w:r>
      <w:r>
        <w:rPr>
          <w:rFonts w:cs="Times New Roman" w:hAnsi="Times New Roman" w:eastAsia="Times New Roman" w:ascii="Times New Roman"/>
          <w:color w:val="2A2A2A"/>
          <w:spacing w:val="16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9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17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64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99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2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4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9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83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64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94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9"/>
          <w:w w:val="94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ÚB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4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10"/>
          <w:w w:val="94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6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4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3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17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3"/>
          <w:position w:val="0"/>
          <w:sz w:val="8"/>
          <w:szCs w:val="8"/>
        </w:rPr>
        <w:t>LA</w:t>
      </w:r>
      <w:r>
        <w:rPr>
          <w:rFonts w:cs="Arial" w:hAnsi="Arial" w:eastAsia="Arial" w:ascii="Arial"/>
          <w:color w:val="535353"/>
          <w:spacing w:val="0"/>
          <w:w w:val="98"/>
          <w:position w:val="0"/>
          <w:sz w:val="8"/>
          <w:szCs w:val="8"/>
        </w:rPr>
        <w:t>Z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8"/>
          <w:w w:val="100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13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  <w:ind w:left="280"/>
      </w:pPr>
      <w:r>
        <w:rPr>
          <w:rFonts w:cs="Times New Roman" w:hAnsi="Times New Roman" w:eastAsia="Times New Roman" w:ascii="Times New Roman"/>
          <w:color w:val="2A2A2A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17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7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15"/>
          <w:w w:val="92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3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83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H</w:t>
      </w:r>
      <w:r>
        <w:rPr>
          <w:rFonts w:cs="Arial" w:hAnsi="Arial" w:eastAsia="Arial" w:ascii="Arial"/>
          <w:color w:val="414141"/>
          <w:spacing w:val="0"/>
          <w:w w:val="115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6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66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B</w:t>
      </w:r>
      <w:r>
        <w:rPr>
          <w:rFonts w:cs="Arial" w:hAnsi="Arial" w:eastAsia="Arial" w:ascii="Arial"/>
          <w:color w:val="2A2A2A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B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ES</w:t>
      </w:r>
      <w:r>
        <w:rPr>
          <w:rFonts w:cs="Arial" w:hAnsi="Arial" w:eastAsia="Arial" w:ascii="Arial"/>
          <w:color w:val="414141"/>
          <w:spacing w:val="10"/>
          <w:w w:val="9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2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63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V</w:t>
      </w:r>
      <w:r>
        <w:rPr>
          <w:rFonts w:cs="Arial" w:hAnsi="Arial" w:eastAsia="Arial" w:ascii="Arial"/>
          <w:color w:val="2A2A2A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6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4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4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4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9"/>
          <w:w w:val="94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94"/>
          <w:position w:val="0"/>
          <w:sz w:val="8"/>
          <w:szCs w:val="8"/>
        </w:rPr>
        <w:t>Z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8"/>
          <w:szCs w:val="8"/>
        </w:rPr>
        <w:t>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13"/>
          <w:w w:val="94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58"/>
          <w:position w:val="0"/>
          <w:sz w:val="11"/>
          <w:szCs w:val="11"/>
        </w:rPr>
        <w:t>S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11"/>
          <w:szCs w:val="11"/>
        </w:rPr>
        <w:t>0</w:t>
      </w:r>
      <w:r>
        <w:rPr>
          <w:rFonts w:cs="Arial" w:hAnsi="Arial" w:eastAsia="Arial" w:ascii="Arial"/>
          <w:color w:val="414141"/>
          <w:spacing w:val="0"/>
          <w:w w:val="62"/>
          <w:position w:val="0"/>
          <w:sz w:val="11"/>
          <w:szCs w:val="11"/>
        </w:rPr>
        <w:t>.</w:t>
      </w:r>
      <w:r>
        <w:rPr>
          <w:rFonts w:cs="Arial" w:hAnsi="Arial" w:eastAsia="Arial" w:ascii="Arial"/>
          <w:color w:val="2A2A2A"/>
          <w:spacing w:val="0"/>
          <w:w w:val="64"/>
          <w:position w:val="0"/>
          <w:sz w:val="11"/>
          <w:szCs w:val="11"/>
        </w:rPr>
        <w:t>DO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11"/>
          <w:szCs w:val="11"/>
        </w:rPr>
        <w:t>                          </w:t>
      </w:r>
      <w:r>
        <w:rPr>
          <w:rFonts w:cs="Arial" w:hAnsi="Arial" w:eastAsia="Arial" w:ascii="Arial"/>
          <w:color w:val="2A2A2A"/>
          <w:spacing w:val="-12"/>
          <w:w w:val="100"/>
          <w:position w:val="0"/>
          <w:sz w:val="11"/>
          <w:szCs w:val="11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73"/>
          <w:position w:val="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73"/>
          <w:position w:val="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414141"/>
          <w:spacing w:val="3"/>
          <w:w w:val="73"/>
          <w:position w:val="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73"/>
          <w:position w:val="0"/>
          <w:sz w:val="14"/>
          <w:szCs w:val="14"/>
        </w:rPr>
        <w:t>oo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ind w:left="275"/>
      </w:pPr>
      <w:r>
        <w:rPr>
          <w:rFonts w:cs="Times New Roman" w:hAnsi="Times New Roman" w:eastAsia="Times New Roman" w:ascii="Times New Roman"/>
          <w:color w:val="151515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40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4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151515"/>
          <w:spacing w:val="0"/>
          <w:w w:val="43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16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17"/>
          <w:position w:val="0"/>
          <w:sz w:val="8"/>
          <w:szCs w:val="8"/>
        </w:rPr>
        <w:t>V</w:t>
      </w:r>
      <w:r>
        <w:rPr>
          <w:rFonts w:cs="Arial" w:hAnsi="Arial" w:eastAsia="Arial" w:ascii="Arial"/>
          <w:color w:val="2A2A2A"/>
          <w:spacing w:val="0"/>
          <w:w w:val="8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117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83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6"/>
          <w:w w:val="100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2A2A2A"/>
          <w:spacing w:val="18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2A2A2A"/>
          <w:spacing w:val="21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6D6D6D"/>
          <w:spacing w:val="0"/>
          <w:w w:val="37"/>
          <w:position w:val="0"/>
          <w:sz w:val="9"/>
          <w:szCs w:val="9"/>
        </w:rPr>
        <w:t>'.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26"/>
        <w:ind w:left="280"/>
      </w:pPr>
      <w:r>
        <w:rPr>
          <w:rFonts w:cs="Times New Roman" w:hAnsi="Times New Roman" w:eastAsia="Times New Roman" w:ascii="Times New Roman"/>
          <w:color w:val="414141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17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2A2A2A"/>
          <w:w w:val="106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7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64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V</w:t>
      </w:r>
      <w:r>
        <w:rPr>
          <w:rFonts w:cs="Arial" w:hAnsi="Arial" w:eastAsia="Arial" w:ascii="Arial"/>
          <w:color w:val="535353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TA</w:t>
      </w:r>
      <w:r>
        <w:rPr>
          <w:rFonts w:cs="Arial" w:hAnsi="Arial" w:eastAsia="Arial" w:ascii="Arial"/>
          <w:color w:val="414141"/>
          <w:spacing w:val="0"/>
          <w:w w:val="83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6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86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15"/>
          <w:w w:val="86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6"/>
          <w:sz w:val="8"/>
          <w:szCs w:val="8"/>
        </w:rPr>
        <w:t>M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83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CA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29"/>
          <w:sz w:val="8"/>
          <w:szCs w:val="8"/>
        </w:rPr>
        <w:t>Í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10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V</w:t>
      </w:r>
      <w:r>
        <w:rPr>
          <w:rFonts w:cs="Arial" w:hAnsi="Arial" w:eastAsia="Arial" w:ascii="Arial"/>
          <w:color w:val="535353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117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-1"/>
          <w:w w:val="10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63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-4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9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21"/>
        <w:ind w:left="275"/>
      </w:pP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      </w:t>
      </w:r>
      <w:r>
        <w:rPr>
          <w:rFonts w:cs="Times New Roman" w:hAnsi="Times New Roman" w:eastAsia="Times New Roman" w:ascii="Times New Roman"/>
          <w:color w:val="414141"/>
          <w:spacing w:val="2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64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117"/>
          <w:position w:val="0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86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15"/>
          <w:w w:val="86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M</w:t>
      </w:r>
      <w:r>
        <w:rPr>
          <w:rFonts w:cs="Arial" w:hAnsi="Arial" w:eastAsia="Arial" w:ascii="Arial"/>
          <w:color w:val="2A2A2A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CANC</w:t>
      </w:r>
      <w:r>
        <w:rPr>
          <w:rFonts w:cs="Arial" w:hAnsi="Arial" w:eastAsia="Arial" w:ascii="Arial"/>
          <w:color w:val="535353"/>
          <w:spacing w:val="0"/>
          <w:w w:val="129"/>
          <w:position w:val="0"/>
          <w:sz w:val="8"/>
          <w:szCs w:val="8"/>
        </w:rPr>
        <w:t>Í</w:t>
      </w:r>
      <w:r>
        <w:rPr>
          <w:rFonts w:cs="Arial" w:hAnsi="Arial" w:eastAsia="Arial" w:ascii="Arial"/>
          <w:color w:val="535353"/>
          <w:spacing w:val="0"/>
          <w:w w:val="90"/>
          <w:position w:val="0"/>
          <w:sz w:val="8"/>
          <w:szCs w:val="8"/>
        </w:rPr>
        <w:t>AS</w:t>
      </w:r>
      <w:r>
        <w:rPr>
          <w:rFonts w:cs="Arial" w:hAnsi="Arial" w:eastAsia="Arial" w:ascii="Arial"/>
          <w:color w:val="535353"/>
          <w:spacing w:val="2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15"/>
          <w:position w:val="0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16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99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535353"/>
          <w:spacing w:val="0"/>
          <w:w w:val="117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72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535353"/>
          <w:spacing w:val="-3"/>
          <w:w w:val="100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13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  <w:ind w:left="275"/>
      </w:pPr>
      <w:r>
        <w:rPr>
          <w:rFonts w:cs="Times New Roman" w:hAnsi="Times New Roman" w:eastAsia="Times New Roman" w:ascii="Times New Roman"/>
          <w:color w:val="414141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17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w w:val="95"/>
          <w:position w:val="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43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117"/>
          <w:position w:val="0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535353"/>
          <w:spacing w:val="0"/>
          <w:w w:val="99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CA</w:t>
      </w:r>
      <w:r>
        <w:rPr>
          <w:rFonts w:cs="Arial" w:hAnsi="Arial" w:eastAsia="Arial" w:ascii="Arial"/>
          <w:color w:val="2A2A2A"/>
          <w:spacing w:val="0"/>
          <w:w w:val="99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29"/>
          <w:position w:val="0"/>
          <w:sz w:val="8"/>
          <w:szCs w:val="8"/>
        </w:rPr>
        <w:t>Í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AS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14"/>
          <w:w w:val="86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8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88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88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535353"/>
          <w:spacing w:val="0"/>
          <w:w w:val="88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88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8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8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7"/>
          <w:w w:val="88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8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88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8"/>
          <w:w w:val="88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3"/>
          <w:position w:val="0"/>
          <w:sz w:val="8"/>
          <w:szCs w:val="8"/>
        </w:rPr>
        <w:t>LA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RA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108"/>
          <w:position w:val="0"/>
          <w:sz w:val="8"/>
          <w:szCs w:val="8"/>
        </w:rPr>
        <w:t>Ó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2A2A2A"/>
          <w:spacing w:val="6"/>
          <w:w w:val="100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6D6D6D"/>
          <w:spacing w:val="0"/>
          <w:w w:val="100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18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70"/>
          <w:position w:val="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82"/>
          <w:position w:val="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535353"/>
          <w:spacing w:val="0"/>
          <w:w w:val="54"/>
          <w:position w:val="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75"/>
          <w:position w:val="0"/>
          <w:sz w:val="14"/>
          <w:szCs w:val="14"/>
        </w:rPr>
        <w:t>oo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20"/>
        <w:ind w:left="275"/>
      </w:pPr>
      <w:r>
        <w:rPr>
          <w:rFonts w:cs="Times New Roman" w:hAnsi="Times New Roman" w:eastAsia="Times New Roman" w:ascii="Times New Roman"/>
          <w:color w:val="414141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17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7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43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117"/>
          <w:position w:val="1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535353"/>
          <w:spacing w:val="0"/>
          <w:w w:val="99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6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6"/>
          <w:position w:val="1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86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10"/>
          <w:w w:val="86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7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117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8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81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6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17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83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22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535353"/>
          <w:spacing w:val="0"/>
          <w:w w:val="117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0"/>
          <w:w w:val="86"/>
          <w:position w:val="1"/>
          <w:sz w:val="8"/>
          <w:szCs w:val="8"/>
        </w:rPr>
        <w:t>,</w:t>
      </w:r>
      <w:r>
        <w:rPr>
          <w:rFonts w:cs="Arial" w:hAnsi="Arial" w:eastAsia="Arial" w:ascii="Arial"/>
          <w:color w:val="535353"/>
          <w:spacing w:val="0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-11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4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535353"/>
          <w:spacing w:val="0"/>
          <w:w w:val="94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4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94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4"/>
          <w:w w:val="94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94"/>
          <w:position w:val="1"/>
          <w:sz w:val="8"/>
          <w:szCs w:val="8"/>
        </w:rPr>
        <w:t>Y</w:t>
      </w:r>
      <w:r>
        <w:rPr>
          <w:rFonts w:cs="Arial" w:hAnsi="Arial" w:eastAsia="Arial" w:ascii="Arial"/>
          <w:color w:val="535353"/>
          <w:spacing w:val="-4"/>
          <w:w w:val="94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122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29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90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83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90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7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6"/>
          <w:position w:val="1"/>
          <w:sz w:val="8"/>
          <w:szCs w:val="8"/>
        </w:rPr>
        <w:t>P</w:t>
      </w:r>
      <w:r>
        <w:rPr>
          <w:rFonts w:cs="Arial" w:hAnsi="Arial" w:eastAsia="Arial" w:ascii="Arial"/>
          <w:color w:val="535353"/>
          <w:spacing w:val="0"/>
          <w:w w:val="96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6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96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14"/>
          <w:w w:val="96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1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107"/>
          <w:position w:val="1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86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15"/>
          <w:position w:val="1"/>
          <w:sz w:val="8"/>
          <w:szCs w:val="8"/>
        </w:rPr>
        <w:t>Ó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-6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44"/>
          <w:position w:val="0"/>
          <w:sz w:val="13"/>
          <w:szCs w:val="13"/>
        </w:rPr>
        <w:t>S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13"/>
          <w:szCs w:val="13"/>
        </w:rPr>
        <w:t>0.00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13"/>
          <w:szCs w:val="13"/>
        </w:rPr>
        <w:t>                     </w:t>
      </w:r>
      <w:r>
        <w:rPr>
          <w:rFonts w:cs="Arial" w:hAnsi="Arial" w:eastAsia="Arial" w:ascii="Arial"/>
          <w:color w:val="414141"/>
          <w:spacing w:val="14"/>
          <w:w w:val="100"/>
          <w:position w:val="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70"/>
          <w:position w:val="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82"/>
          <w:position w:val="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6D6D6D"/>
          <w:spacing w:val="0"/>
          <w:w w:val="54"/>
          <w:position w:val="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75"/>
          <w:position w:val="0"/>
          <w:sz w:val="14"/>
          <w:szCs w:val="14"/>
        </w:rPr>
        <w:t>oo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5"/>
        <w:ind w:left="275"/>
      </w:pPr>
      <w:r>
        <w:rPr>
          <w:rFonts w:cs="Times New Roman" w:hAnsi="Times New Roman" w:eastAsia="Times New Roman" w:ascii="Times New Roman"/>
          <w:color w:val="414141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7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86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0"/>
          <w:w w:val="86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11"/>
          <w:w w:val="86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86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5"/>
          <w:w w:val="86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Á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18"/>
          <w:w w:val="100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18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63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20"/>
        <w:ind w:left="271"/>
      </w:pP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151515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50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      </w:t>
      </w:r>
      <w:r>
        <w:rPr>
          <w:rFonts w:cs="Times New Roman" w:hAnsi="Times New Roman" w:eastAsia="Times New Roman" w:ascii="Times New Roman"/>
          <w:color w:val="2A2A2A"/>
          <w:spacing w:val="21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position w:val="1"/>
          <w:sz w:val="8"/>
          <w:szCs w:val="8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151515"/>
          <w:spacing w:val="0"/>
          <w:w w:val="100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position w:val="1"/>
          <w:sz w:val="8"/>
          <w:szCs w:val="8"/>
        </w:rPr>
        <w:t>NE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19"/>
          <w:w w:val="100"/>
          <w:position w:val="1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2A2A2A"/>
          <w:spacing w:val="18"/>
          <w:w w:val="100"/>
          <w:position w:val="0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48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79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72"/>
          <w:position w:val="0"/>
          <w:sz w:val="12"/>
          <w:szCs w:val="12"/>
        </w:rPr>
        <w:t>.</w:t>
      </w:r>
      <w:r>
        <w:rPr>
          <w:rFonts w:cs="Arial" w:hAnsi="Arial" w:eastAsia="Arial" w:ascii="Arial"/>
          <w:color w:val="2A2A2A"/>
          <w:spacing w:val="0"/>
          <w:w w:val="79"/>
          <w:position w:val="0"/>
          <w:sz w:val="12"/>
          <w:szCs w:val="12"/>
        </w:rPr>
        <w:t>00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3"/>
          <w:szCs w:val="13"/>
        </w:rPr>
        <w:jc w:val="left"/>
        <w:spacing w:lineRule="exact" w:line="120"/>
        <w:ind w:left="275"/>
      </w:pPr>
      <w:r>
        <w:rPr>
          <w:rFonts w:cs="Times New Roman" w:hAnsi="Times New Roman" w:eastAsia="Times New Roman" w:ascii="Times New Roman"/>
          <w:color w:val="414141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17"/>
          <w:position w:val="1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2A2A2A"/>
          <w:w w:val="106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7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É</w:t>
      </w:r>
      <w:r>
        <w:rPr>
          <w:rFonts w:cs="Arial" w:hAnsi="Arial" w:eastAsia="Arial" w:ascii="Arial"/>
          <w:color w:val="2A2A2A"/>
          <w:spacing w:val="0"/>
          <w:w w:val="100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12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94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4"/>
          <w:w w:val="94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4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2A2A2A"/>
          <w:spacing w:val="0"/>
          <w:w w:val="94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4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94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4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4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4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4"/>
          <w:position w:val="1"/>
          <w:sz w:val="8"/>
          <w:szCs w:val="8"/>
        </w:rPr>
        <w:t>L</w:t>
      </w:r>
      <w:r>
        <w:rPr>
          <w:rFonts w:cs="Arial" w:hAnsi="Arial" w:eastAsia="Arial" w:ascii="Arial"/>
          <w:color w:val="2A2A2A"/>
          <w:spacing w:val="0"/>
          <w:w w:val="94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4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21"/>
          <w:w w:val="94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2"/>
          <w:position w:val="1"/>
          <w:sz w:val="8"/>
          <w:szCs w:val="8"/>
        </w:rPr>
        <w:t>Y</w:t>
      </w:r>
      <w:r>
        <w:rPr>
          <w:rFonts w:cs="Arial" w:hAnsi="Arial" w:eastAsia="Arial" w:ascii="Arial"/>
          <w:color w:val="2A2A2A"/>
          <w:spacing w:val="13"/>
          <w:w w:val="72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99"/>
          <w:position w:val="1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122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2A2A2A"/>
          <w:spacing w:val="0"/>
          <w:w w:val="108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8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83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86"/>
          <w:position w:val="1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86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14"/>
          <w:w w:val="86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4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90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99"/>
          <w:position w:val="1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115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2A2A2A"/>
          <w:spacing w:val="0"/>
          <w:w w:val="108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position w:val="1"/>
          <w:sz w:val="8"/>
          <w:szCs w:val="8"/>
        </w:rPr>
        <w:t>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2A2A2A"/>
          <w:spacing w:val="9"/>
          <w:w w:val="100"/>
          <w:position w:val="1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73"/>
          <w:position w:val="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2A2A2A"/>
          <w:spacing w:val="0"/>
          <w:w w:val="73"/>
          <w:position w:val="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2A2A2A"/>
          <w:spacing w:val="3"/>
          <w:w w:val="73"/>
          <w:position w:val="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2A2A2A"/>
          <w:spacing w:val="0"/>
          <w:w w:val="73"/>
          <w:position w:val="0"/>
          <w:sz w:val="14"/>
          <w:szCs w:val="14"/>
        </w:rPr>
        <w:t>oo</w:t>
      </w:r>
      <w:r>
        <w:rPr>
          <w:rFonts w:cs="Times New Roman" w:hAnsi="Times New Roman" w:eastAsia="Times New Roman" w:ascii="Times New Roman"/>
          <w:color w:val="2A2A2A"/>
          <w:spacing w:val="0"/>
          <w:w w:val="73"/>
          <w:position w:val="0"/>
          <w:sz w:val="14"/>
          <w:szCs w:val="14"/>
        </w:rPr>
        <w:t>                              </w:t>
      </w:r>
      <w:r>
        <w:rPr>
          <w:rFonts w:cs="Times New Roman" w:hAnsi="Times New Roman" w:eastAsia="Times New Roman" w:ascii="Times New Roman"/>
          <w:color w:val="2A2A2A"/>
          <w:spacing w:val="16"/>
          <w:w w:val="73"/>
          <w:position w:val="0"/>
          <w:sz w:val="14"/>
          <w:szCs w:val="14"/>
        </w:rPr>
        <w:t> </w:t>
      </w:r>
      <w:r>
        <w:rPr>
          <w:rFonts w:cs="Arial" w:hAnsi="Arial" w:eastAsia="Arial" w:ascii="Arial"/>
          <w:color w:val="414141"/>
          <w:spacing w:val="0"/>
          <w:w w:val="44"/>
          <w:position w:val="0"/>
          <w:sz w:val="13"/>
          <w:szCs w:val="13"/>
        </w:rPr>
        <w:t>S</w:t>
      </w:r>
      <w:r>
        <w:rPr>
          <w:rFonts w:cs="Arial" w:hAnsi="Arial" w:eastAsia="Arial" w:ascii="Arial"/>
          <w:color w:val="414141"/>
          <w:spacing w:val="0"/>
          <w:w w:val="70"/>
          <w:position w:val="0"/>
          <w:sz w:val="13"/>
          <w:szCs w:val="13"/>
        </w:rPr>
        <w:t>0.00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3"/>
          <w:szCs w:val="13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ind w:left="271"/>
      </w:pP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      </w:t>
      </w:r>
      <w:r>
        <w:rPr>
          <w:rFonts w:cs="Times New Roman" w:hAnsi="Times New Roman" w:eastAsia="Times New Roman" w:ascii="Times New Roman"/>
          <w:color w:val="2A2A2A"/>
          <w:spacing w:val="22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98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29"/>
          <w:sz w:val="8"/>
          <w:szCs w:val="8"/>
        </w:rPr>
        <w:t>M</w:t>
      </w:r>
      <w:r>
        <w:rPr>
          <w:rFonts w:cs="Arial" w:hAnsi="Arial" w:eastAsia="Arial" w:ascii="Arial"/>
          <w:color w:val="2A2A2A"/>
          <w:spacing w:val="0"/>
          <w:w w:val="126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Ó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8"/>
          <w:szCs w:val="8"/>
        </w:rPr>
        <w:t>P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151515"/>
          <w:spacing w:val="0"/>
          <w:w w:val="100"/>
          <w:sz w:val="8"/>
          <w:szCs w:val="8"/>
        </w:rPr>
        <w:t>R</w:t>
      </w:r>
      <w:r>
        <w:rPr>
          <w:rFonts w:cs="Arial" w:hAnsi="Arial" w:eastAsia="Arial" w:ascii="Arial"/>
          <w:color w:val="151515"/>
          <w:spacing w:val="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151515"/>
          <w:spacing w:val="0"/>
          <w:w w:val="81"/>
          <w:sz w:val="8"/>
          <w:szCs w:val="8"/>
        </w:rPr>
        <w:t>P</w:t>
      </w:r>
      <w:r>
        <w:rPr>
          <w:rFonts w:cs="Arial" w:hAnsi="Arial" w:eastAsia="Arial" w:ascii="Arial"/>
          <w:color w:val="2A2A2A"/>
          <w:spacing w:val="0"/>
          <w:w w:val="81"/>
          <w:sz w:val="8"/>
          <w:szCs w:val="8"/>
        </w:rPr>
        <w:t>É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RD</w:t>
      </w:r>
      <w:r>
        <w:rPr>
          <w:rFonts w:cs="Arial" w:hAnsi="Arial" w:eastAsia="Arial" w:ascii="Arial"/>
          <w:color w:val="151515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126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2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6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15"/>
          <w:w w:val="92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3"/>
          <w:w w:val="92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0"/>
          <w:sz w:val="8"/>
          <w:szCs w:val="8"/>
        </w:rPr>
        <w:t>CT</w:t>
      </w:r>
      <w:r>
        <w:rPr>
          <w:rFonts w:cs="Arial" w:hAnsi="Arial" w:eastAsia="Arial" w:ascii="Arial"/>
          <w:color w:val="151515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17"/>
          <w:sz w:val="8"/>
          <w:szCs w:val="8"/>
        </w:rPr>
        <w:t>V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8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8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8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8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8"/>
          <w:sz w:val="8"/>
          <w:szCs w:val="8"/>
        </w:rPr>
        <w:t>ULAN</w:t>
      </w:r>
      <w:r>
        <w:rPr>
          <w:rFonts w:cs="Arial" w:hAnsi="Arial" w:eastAsia="Arial" w:ascii="Arial"/>
          <w:color w:val="2A2A2A"/>
          <w:spacing w:val="0"/>
          <w:w w:val="98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98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8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8"/>
          <w:sz w:val="8"/>
          <w:szCs w:val="8"/>
        </w:rPr>
        <w:t>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4"/>
          <w:w w:val="98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2A2A2A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2A2A2A"/>
          <w:spacing w:val="-4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2A2A2A"/>
          <w:spacing w:val="0"/>
          <w:w w:val="9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13"/>
          <w:szCs w:val="13"/>
        </w:rPr>
        <w:jc w:val="left"/>
        <w:spacing w:lineRule="exact" w:line="140"/>
        <w:ind w:left="271"/>
      </w:pPr>
      <w:r>
        <w:rPr>
          <w:rFonts w:cs="Times New Roman" w:hAnsi="Times New Roman" w:eastAsia="Times New Roman" w:ascii="Times New Roman"/>
          <w:color w:val="414141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17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17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2A2A2A"/>
          <w:w w:val="106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7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22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117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91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Ó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ES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5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95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95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9"/>
          <w:w w:val="95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64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99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86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ES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CH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92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13"/>
          <w:w w:val="92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66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9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F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3"/>
          <w:sz w:val="8"/>
          <w:szCs w:val="8"/>
        </w:rPr>
        <w:t>CT</w:t>
      </w:r>
      <w:r>
        <w:rPr>
          <w:rFonts w:cs="Arial" w:hAnsi="Arial" w:eastAsia="Arial" w:ascii="Arial"/>
          <w:color w:val="414141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6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63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15"/>
          <w:sz w:val="8"/>
          <w:szCs w:val="8"/>
        </w:rPr>
        <w:t>Q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129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V</w:t>
      </w:r>
      <w:r>
        <w:rPr>
          <w:rFonts w:cs="Arial" w:hAnsi="Arial" w:eastAsia="Arial" w:ascii="Arial"/>
          <w:color w:val="535353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97"/>
          <w:sz w:val="8"/>
          <w:szCs w:val="8"/>
        </w:rPr>
        <w:t>L</w:t>
      </w:r>
      <w:r>
        <w:rPr>
          <w:rFonts w:cs="Arial" w:hAnsi="Arial" w:eastAsia="Arial" w:ascii="Arial"/>
          <w:color w:val="535353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17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0"/>
          <w:w w:val="100"/>
          <w:sz w:val="8"/>
          <w:szCs w:val="8"/>
        </w:rPr>
        <w:t>                                                                  </w:t>
      </w:r>
      <w:r>
        <w:rPr>
          <w:rFonts w:cs="Arial" w:hAnsi="Arial" w:eastAsia="Arial" w:ascii="Arial"/>
          <w:color w:val="535353"/>
          <w:spacing w:val="2"/>
          <w:w w:val="10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18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0"/>
          <w:sz w:val="13"/>
          <w:szCs w:val="13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80"/>
          <w:sz w:val="13"/>
          <w:szCs w:val="13"/>
        </w:rPr>
        <w:t>o</w:t>
      </w:r>
      <w:r>
        <w:rPr>
          <w:rFonts w:cs="Times New Roman" w:hAnsi="Times New Roman" w:eastAsia="Times New Roman" w:ascii="Times New Roman"/>
          <w:color w:val="414141"/>
          <w:spacing w:val="5"/>
          <w:w w:val="8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80"/>
          <w:sz w:val="13"/>
          <w:szCs w:val="13"/>
        </w:rPr>
        <w:t>oc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12"/>
        <w:ind w:left="271"/>
      </w:pP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      </w:t>
      </w:r>
      <w:r>
        <w:rPr>
          <w:rFonts w:cs="Times New Roman" w:hAnsi="Times New Roman" w:eastAsia="Times New Roman" w:ascii="Times New Roman"/>
          <w:color w:val="414141"/>
          <w:spacing w:val="2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22"/>
          <w:position w:val="0"/>
          <w:sz w:val="8"/>
          <w:szCs w:val="8"/>
        </w:rPr>
        <w:t>M</w:t>
      </w:r>
      <w:r>
        <w:rPr>
          <w:rFonts w:cs="Arial" w:hAnsi="Arial" w:eastAsia="Arial" w:ascii="Arial"/>
          <w:color w:val="535353"/>
          <w:spacing w:val="0"/>
          <w:w w:val="117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91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108"/>
          <w:position w:val="0"/>
          <w:sz w:val="8"/>
          <w:szCs w:val="8"/>
        </w:rPr>
        <w:t>Ó</w:t>
      </w:r>
      <w:r>
        <w:rPr>
          <w:rFonts w:cs="Arial" w:hAnsi="Arial" w:eastAsia="Arial" w:ascii="Arial"/>
          <w:color w:val="2A2A2A"/>
          <w:spacing w:val="0"/>
          <w:w w:val="99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-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89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89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89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89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89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9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89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9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9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9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12"/>
          <w:w w:val="89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9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535353"/>
          <w:spacing w:val="0"/>
          <w:w w:val="89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10"/>
          <w:w w:val="89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43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117"/>
          <w:position w:val="0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535353"/>
          <w:spacing w:val="0"/>
          <w:w w:val="99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-4"/>
          <w:w w:val="100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18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63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ind w:left="266"/>
      </w:pP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90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4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95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5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95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5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6"/>
          <w:w w:val="95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CT</w:t>
      </w:r>
      <w:r>
        <w:rPr>
          <w:rFonts w:cs="Arial" w:hAnsi="Arial" w:eastAsia="Arial" w:ascii="Arial"/>
          <w:color w:val="151515"/>
          <w:spacing w:val="0"/>
          <w:w w:val="10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V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6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4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151515"/>
          <w:spacing w:val="0"/>
          <w:w w:val="99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1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LA</w:t>
      </w:r>
      <w:r>
        <w:rPr>
          <w:rFonts w:cs="Arial" w:hAnsi="Arial" w:eastAsia="Arial" w:ascii="Arial"/>
          <w:color w:val="151515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-1"/>
          <w:w w:val="10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2A2A2A"/>
          <w:spacing w:val="18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9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21"/>
        <w:ind w:left="271"/>
      </w:pPr>
      <w:r>
        <w:rPr>
          <w:rFonts w:cs="Times New Roman" w:hAnsi="Times New Roman" w:eastAsia="Times New Roman" w:ascii="Times New Roman"/>
          <w:color w:val="2A2A2A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7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93"/>
          <w:position w:val="1"/>
          <w:sz w:val="8"/>
          <w:szCs w:val="8"/>
        </w:rPr>
        <w:t>V</w:t>
      </w:r>
      <w:r>
        <w:rPr>
          <w:rFonts w:cs="Arial" w:hAnsi="Arial" w:eastAsia="Arial" w:ascii="Arial"/>
          <w:color w:val="535353"/>
          <w:spacing w:val="0"/>
          <w:w w:val="93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3"/>
          <w:position w:val="1"/>
          <w:sz w:val="8"/>
          <w:szCs w:val="8"/>
        </w:rPr>
        <w:t>L</w:t>
      </w:r>
      <w:r>
        <w:rPr>
          <w:rFonts w:cs="Arial" w:hAnsi="Arial" w:eastAsia="Arial" w:ascii="Arial"/>
          <w:color w:val="535353"/>
          <w:spacing w:val="0"/>
          <w:w w:val="93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3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93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3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16"/>
          <w:w w:val="93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63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7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4"/>
          <w:position w:val="1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117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0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8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129"/>
          <w:position w:val="1"/>
          <w:sz w:val="8"/>
          <w:szCs w:val="8"/>
        </w:rPr>
        <w:t>Í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           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-9"/>
          <w:w w:val="100"/>
          <w:position w:val="1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1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6D6D6D"/>
          <w:spacing w:val="0"/>
          <w:w w:val="85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Arial" w:hAnsi="Arial" w:eastAsia="Arial" w:ascii="Arial"/>
          <w:sz w:val="13"/>
          <w:szCs w:val="13"/>
        </w:rPr>
        <w:jc w:val="left"/>
        <w:spacing w:lineRule="exact" w:line="120"/>
        <w:ind w:left="271"/>
      </w:pPr>
      <w:r>
        <w:rPr>
          <w:rFonts w:cs="Times New Roman" w:hAnsi="Times New Roman" w:eastAsia="Times New Roman" w:ascii="Times New Roman"/>
          <w:color w:val="2A2A2A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17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414141"/>
          <w:w w:val="106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2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B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86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86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14"/>
          <w:w w:val="86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4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129"/>
          <w:sz w:val="8"/>
          <w:szCs w:val="8"/>
        </w:rPr>
        <w:t>Í</w:t>
      </w:r>
      <w:r>
        <w:rPr>
          <w:rFonts w:cs="Arial" w:hAnsi="Arial" w:eastAsia="Arial" w:ascii="Arial"/>
          <w:color w:val="2A2A2A"/>
          <w:spacing w:val="0"/>
          <w:w w:val="9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54"/>
          <w:sz w:val="8"/>
          <w:szCs w:val="8"/>
        </w:rPr>
        <w:t>(</w:t>
      </w:r>
      <w:r>
        <w:rPr>
          <w:rFonts w:cs="Arial" w:hAnsi="Arial" w:eastAsia="Arial" w:ascii="Arial"/>
          <w:color w:val="2A2A2A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X</w:t>
      </w:r>
      <w:r>
        <w:rPr>
          <w:rFonts w:cs="Arial" w:hAnsi="Arial" w:eastAsia="Arial" w:ascii="Arial"/>
          <w:color w:val="414141"/>
          <w:spacing w:val="0"/>
          <w:w w:val="83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7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Y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EP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Ó</w:t>
      </w:r>
      <w:r>
        <w:rPr>
          <w:rFonts w:cs="Arial" w:hAnsi="Arial" w:eastAsia="Arial" w:ascii="Arial"/>
          <w:color w:val="535353"/>
          <w:spacing w:val="0"/>
          <w:w w:val="89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89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89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11"/>
          <w:w w:val="89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89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89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10"/>
          <w:w w:val="89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68"/>
          <w:sz w:val="8"/>
          <w:szCs w:val="8"/>
        </w:rPr>
        <w:t>F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)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8"/>
          <w:w w:val="10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70"/>
          <w:position w:val="-1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82"/>
          <w:position w:val="-1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414141"/>
          <w:spacing w:val="0"/>
          <w:w w:val="54"/>
          <w:position w:val="-1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75"/>
          <w:position w:val="-1"/>
          <w:sz w:val="14"/>
          <w:szCs w:val="14"/>
        </w:rPr>
        <w:t>oo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-1"/>
          <w:sz w:val="14"/>
          <w:szCs w:val="14"/>
        </w:rPr>
        <w:t>                      </w:t>
      </w:r>
      <w:r>
        <w:rPr>
          <w:rFonts w:cs="Times New Roman" w:hAnsi="Times New Roman" w:eastAsia="Times New Roman" w:ascii="Times New Roman"/>
          <w:color w:val="414141"/>
          <w:spacing w:val="6"/>
          <w:w w:val="100"/>
          <w:position w:val="-1"/>
          <w:sz w:val="14"/>
          <w:szCs w:val="14"/>
        </w:rPr>
        <w:t> </w:t>
      </w:r>
      <w:r>
        <w:rPr>
          <w:rFonts w:cs="Arial" w:hAnsi="Arial" w:eastAsia="Arial" w:ascii="Arial"/>
          <w:color w:val="535353"/>
          <w:spacing w:val="0"/>
          <w:w w:val="44"/>
          <w:position w:val="-1"/>
          <w:sz w:val="13"/>
          <w:szCs w:val="13"/>
        </w:rPr>
        <w:t>S</w:t>
      </w:r>
      <w:r>
        <w:rPr>
          <w:rFonts w:cs="Arial" w:hAnsi="Arial" w:eastAsia="Arial" w:ascii="Arial"/>
          <w:color w:val="414141"/>
          <w:spacing w:val="0"/>
          <w:w w:val="70"/>
          <w:position w:val="-1"/>
          <w:sz w:val="13"/>
          <w:szCs w:val="13"/>
        </w:rPr>
        <w:t>0.00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3"/>
          <w:szCs w:val="13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  <w:spacing w:lineRule="exact" w:line="120"/>
        <w:ind w:left="271"/>
      </w:pPr>
      <w:r>
        <w:rPr>
          <w:rFonts w:cs="Times New Roman" w:hAnsi="Times New Roman" w:eastAsia="Times New Roman" w:ascii="Times New Roman"/>
          <w:color w:val="2A2A2A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17"/>
          <w:position w:val="1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2A2A2A"/>
          <w:w w:val="106"/>
          <w:position w:val="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2A2A2A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72"/>
          <w:position w:val="1"/>
          <w:sz w:val="8"/>
          <w:szCs w:val="8"/>
        </w:rPr>
        <w:t>B</w:t>
      </w:r>
      <w:r>
        <w:rPr>
          <w:rFonts w:cs="Arial" w:hAnsi="Arial" w:eastAsia="Arial" w:ascii="Arial"/>
          <w:color w:val="2A2A2A"/>
          <w:spacing w:val="0"/>
          <w:w w:val="108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90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0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IV</w:t>
      </w:r>
      <w:r>
        <w:rPr>
          <w:rFonts w:cs="Arial" w:hAnsi="Arial" w:eastAsia="Arial" w:ascii="Arial"/>
          <w:color w:val="2A2A2A"/>
          <w:spacing w:val="0"/>
          <w:w w:val="90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0"/>
          <w:position w:val="1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9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19"/>
          <w:w w:val="9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0"/>
          <w:position w:val="1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90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5"/>
          <w:w w:val="9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2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15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151515"/>
          <w:spacing w:val="0"/>
          <w:w w:val="108"/>
          <w:position w:val="1"/>
          <w:sz w:val="8"/>
          <w:szCs w:val="8"/>
        </w:rPr>
        <w:t>B</w:t>
      </w:r>
      <w:r>
        <w:rPr>
          <w:rFonts w:cs="Arial" w:hAnsi="Arial" w:eastAsia="Arial" w:ascii="Arial"/>
          <w:color w:val="2A2A2A"/>
          <w:spacing w:val="0"/>
          <w:w w:val="108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1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2"/>
          <w:position w:val="1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,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8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15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2A2A2A"/>
          <w:spacing w:val="0"/>
          <w:w w:val="129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86"/>
          <w:position w:val="1"/>
          <w:sz w:val="8"/>
          <w:szCs w:val="8"/>
        </w:rPr>
        <w:t>,</w:t>
      </w:r>
      <w:r>
        <w:rPr>
          <w:rFonts w:cs="Arial" w:hAnsi="Arial" w:eastAsia="Arial" w:ascii="Arial"/>
          <w:color w:val="2A2A2A"/>
          <w:spacing w:val="0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-11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9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2"/>
          <w:position w:val="1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99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17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2A2A2A"/>
          <w:spacing w:val="0"/>
          <w:w w:val="108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7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0"/>
          <w:position w:val="1"/>
          <w:sz w:val="8"/>
          <w:szCs w:val="8"/>
        </w:rPr>
        <w:t>Y</w:t>
      </w:r>
      <w:r>
        <w:rPr>
          <w:rFonts w:cs="Arial" w:hAnsi="Arial" w:eastAsia="Arial" w:ascii="Arial"/>
          <w:color w:val="2A2A2A"/>
          <w:spacing w:val="9"/>
          <w:w w:val="9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0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Ó</w:t>
      </w:r>
      <w:r>
        <w:rPr>
          <w:rFonts w:cs="Arial" w:hAnsi="Arial" w:eastAsia="Arial" w:ascii="Arial"/>
          <w:color w:val="2A2A2A"/>
          <w:spacing w:val="0"/>
          <w:w w:val="90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9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20"/>
          <w:w w:val="9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-11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2"/>
          <w:position w:val="1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17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2"/>
          <w:position w:val="1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5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6"/>
          <w:position w:val="0"/>
          <w:sz w:val="9"/>
          <w:szCs w:val="9"/>
        </w:rPr>
        <w:t>$</w:t>
      </w:r>
      <w:r>
        <w:rPr>
          <w:rFonts w:cs="Arial" w:hAnsi="Arial" w:eastAsia="Arial" w:ascii="Arial"/>
          <w:color w:val="414141"/>
          <w:spacing w:val="0"/>
          <w:w w:val="115"/>
          <w:position w:val="0"/>
          <w:sz w:val="9"/>
          <w:szCs w:val="9"/>
        </w:rPr>
        <w:t>0</w:t>
      </w:r>
      <w:r>
        <w:rPr>
          <w:rFonts w:cs="Arial" w:hAnsi="Arial" w:eastAsia="Arial" w:ascii="Arial"/>
          <w:color w:val="414141"/>
          <w:spacing w:val="0"/>
          <w:w w:val="124"/>
          <w:position w:val="0"/>
          <w:sz w:val="9"/>
          <w:szCs w:val="9"/>
        </w:rPr>
        <w:t>00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9"/>
          <w:szCs w:val="9"/>
        </w:rPr>
        <w:t>                                </w:t>
      </w:r>
      <w:r>
        <w:rPr>
          <w:rFonts w:cs="Arial" w:hAnsi="Arial" w:eastAsia="Arial" w:ascii="Arial"/>
          <w:color w:val="414141"/>
          <w:spacing w:val="-12"/>
          <w:w w:val="100"/>
          <w:position w:val="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41"/>
          <w:position w:val="0"/>
          <w:sz w:val="14"/>
          <w:szCs w:val="14"/>
        </w:rPr>
        <w:t>S</w:t>
      </w:r>
      <w:r>
        <w:rPr>
          <w:rFonts w:cs="Arial" w:hAnsi="Arial" w:eastAsia="Arial" w:ascii="Arial"/>
          <w:color w:val="414141"/>
          <w:spacing w:val="0"/>
          <w:w w:val="65"/>
          <w:position w:val="0"/>
          <w:sz w:val="14"/>
          <w:szCs w:val="14"/>
        </w:rPr>
        <w:t>0.00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16"/>
        <w:ind w:left="271"/>
      </w:pPr>
      <w:r>
        <w:rPr>
          <w:rFonts w:cs="Times New Roman" w:hAnsi="Times New Roman" w:eastAsia="Times New Roman" w:ascii="Times New Roman"/>
          <w:color w:val="414141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17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2A2A2A"/>
          <w:w w:val="106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2A2A2A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7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115"/>
          <w:sz w:val="8"/>
          <w:szCs w:val="8"/>
        </w:rPr>
        <w:t>Q</w:t>
      </w:r>
      <w:r>
        <w:rPr>
          <w:rFonts w:cs="Arial" w:hAnsi="Arial" w:eastAsia="Arial" w:ascii="Arial"/>
          <w:color w:val="2A2A2A"/>
          <w:spacing w:val="0"/>
          <w:w w:val="91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71"/>
          <w:sz w:val="8"/>
          <w:szCs w:val="8"/>
        </w:rPr>
        <w:t>J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13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68"/>
          <w:sz w:val="8"/>
          <w:szCs w:val="8"/>
        </w:rPr>
        <w:t>F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88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8"/>
          <w:w w:val="88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88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88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  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2"/>
          <w:w w:val="88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1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31"/>
        <w:ind w:left="630"/>
      </w:pPr>
      <w:r>
        <w:rPr>
          <w:rFonts w:cs="Arial" w:hAnsi="Arial" w:eastAsia="Arial" w:ascii="Arial"/>
          <w:i/>
          <w:color w:val="2A2A2A"/>
          <w:spacing w:val="0"/>
          <w:w w:val="96"/>
          <w:sz w:val="8"/>
          <w:szCs w:val="8"/>
        </w:rPr>
        <w:t>T</w:t>
      </w:r>
      <w:r>
        <w:rPr>
          <w:rFonts w:cs="Arial" w:hAnsi="Arial" w:eastAsia="Arial" w:ascii="Arial"/>
          <w:i/>
          <w:color w:val="2A2A2A"/>
          <w:spacing w:val="0"/>
          <w:w w:val="96"/>
          <w:sz w:val="8"/>
          <w:szCs w:val="8"/>
        </w:rPr>
        <w:t>O</w:t>
      </w:r>
      <w:r>
        <w:rPr>
          <w:rFonts w:cs="Arial" w:hAnsi="Arial" w:eastAsia="Arial" w:ascii="Arial"/>
          <w:i/>
          <w:color w:val="2A2A2A"/>
          <w:spacing w:val="0"/>
          <w:w w:val="96"/>
          <w:sz w:val="8"/>
          <w:szCs w:val="8"/>
        </w:rPr>
        <w:t>T</w:t>
      </w:r>
      <w:r>
        <w:rPr>
          <w:rFonts w:cs="Arial" w:hAnsi="Arial" w:eastAsia="Arial" w:ascii="Arial"/>
          <w:i/>
          <w:color w:val="2A2A2A"/>
          <w:spacing w:val="0"/>
          <w:w w:val="96"/>
          <w:sz w:val="8"/>
          <w:szCs w:val="8"/>
        </w:rPr>
        <w:t>A</w:t>
      </w:r>
      <w:r>
        <w:rPr>
          <w:rFonts w:cs="Arial" w:hAnsi="Arial" w:eastAsia="Arial" w:ascii="Arial"/>
          <w:i/>
          <w:color w:val="151515"/>
          <w:spacing w:val="0"/>
          <w:w w:val="96"/>
          <w:sz w:val="8"/>
          <w:szCs w:val="8"/>
        </w:rPr>
        <w:t>L</w:t>
      </w:r>
      <w:r>
        <w:rPr>
          <w:rFonts w:cs="Arial" w:hAnsi="Arial" w:eastAsia="Arial" w:ascii="Arial"/>
          <w:i/>
          <w:color w:val="151515"/>
          <w:spacing w:val="4"/>
          <w:w w:val="96"/>
          <w:sz w:val="8"/>
          <w:szCs w:val="8"/>
        </w:rPr>
        <w:t> </w:t>
      </w:r>
      <w:r>
        <w:rPr>
          <w:rFonts w:cs="Arial" w:hAnsi="Arial" w:eastAsia="Arial" w:ascii="Arial"/>
          <w:i/>
          <w:color w:val="2A2A2A"/>
          <w:spacing w:val="0"/>
          <w:w w:val="96"/>
          <w:sz w:val="8"/>
          <w:szCs w:val="8"/>
        </w:rPr>
        <w:t>D</w:t>
      </w:r>
      <w:r>
        <w:rPr>
          <w:rFonts w:cs="Arial" w:hAnsi="Arial" w:eastAsia="Arial" w:ascii="Arial"/>
          <w:i/>
          <w:color w:val="2A2A2A"/>
          <w:spacing w:val="0"/>
          <w:w w:val="96"/>
          <w:sz w:val="8"/>
          <w:szCs w:val="8"/>
        </w:rPr>
        <w:t>E</w:t>
      </w:r>
      <w:r>
        <w:rPr>
          <w:rFonts w:cs="Arial" w:hAnsi="Arial" w:eastAsia="Arial" w:ascii="Arial"/>
          <w:i/>
          <w:color w:val="2A2A2A"/>
          <w:spacing w:val="-4"/>
          <w:w w:val="96"/>
          <w:sz w:val="8"/>
          <w:szCs w:val="8"/>
        </w:rPr>
        <w:t> </w:t>
      </w:r>
      <w:r>
        <w:rPr>
          <w:rFonts w:cs="Arial" w:hAnsi="Arial" w:eastAsia="Arial" w:ascii="Arial"/>
          <w:i/>
          <w:color w:val="2A2A2A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i/>
          <w:color w:val="2A2A2A"/>
          <w:spacing w:val="0"/>
          <w:w w:val="103"/>
          <w:sz w:val="8"/>
          <w:szCs w:val="8"/>
        </w:rPr>
        <w:t>CT</w:t>
      </w:r>
      <w:r>
        <w:rPr>
          <w:rFonts w:cs="Arial" w:hAnsi="Arial" w:eastAsia="Arial" w:ascii="Arial"/>
          <w:i/>
          <w:color w:val="151515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i/>
          <w:color w:val="2A2A2A"/>
          <w:spacing w:val="0"/>
          <w:w w:val="117"/>
          <w:sz w:val="8"/>
          <w:szCs w:val="8"/>
        </w:rPr>
        <w:t>V</w:t>
      </w:r>
      <w:r>
        <w:rPr>
          <w:rFonts w:cs="Arial" w:hAnsi="Arial" w:eastAsia="Arial" w:ascii="Arial"/>
          <w:i/>
          <w:color w:val="2A2A2A"/>
          <w:spacing w:val="0"/>
          <w:w w:val="92"/>
          <w:sz w:val="8"/>
          <w:szCs w:val="8"/>
        </w:rPr>
        <w:t>O</w:t>
      </w:r>
      <w:r>
        <w:rPr>
          <w:rFonts w:cs="Arial" w:hAnsi="Arial" w:eastAsia="Arial" w:ascii="Arial"/>
          <w:i/>
          <w:color w:val="2A2A2A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i/>
          <w:color w:val="2A2A2A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i/>
          <w:color w:val="2A2A2A"/>
          <w:spacing w:val="0"/>
          <w:w w:val="83"/>
          <w:sz w:val="8"/>
          <w:szCs w:val="8"/>
        </w:rPr>
        <w:t>C</w:t>
      </w:r>
      <w:r>
        <w:rPr>
          <w:rFonts w:cs="Arial" w:hAnsi="Arial" w:eastAsia="Arial" w:ascii="Arial"/>
          <w:i/>
          <w:color w:val="2A2A2A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i/>
          <w:color w:val="151515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i/>
          <w:color w:val="2A2A2A"/>
          <w:spacing w:val="0"/>
          <w:w w:val="91"/>
          <w:sz w:val="8"/>
          <w:szCs w:val="8"/>
        </w:rPr>
        <w:t>C</w:t>
      </w:r>
      <w:r>
        <w:rPr>
          <w:rFonts w:cs="Arial" w:hAnsi="Arial" w:eastAsia="Arial" w:ascii="Arial"/>
          <w:i/>
          <w:color w:val="2A2A2A"/>
          <w:spacing w:val="0"/>
          <w:w w:val="99"/>
          <w:sz w:val="8"/>
          <w:szCs w:val="8"/>
        </w:rPr>
        <w:t>U</w:t>
      </w:r>
      <w:r>
        <w:rPr>
          <w:rFonts w:cs="Arial" w:hAnsi="Arial" w:eastAsia="Arial" w:ascii="Arial"/>
          <w:i/>
          <w:color w:val="2A2A2A"/>
          <w:spacing w:val="0"/>
          <w:w w:val="98"/>
          <w:sz w:val="8"/>
          <w:szCs w:val="8"/>
        </w:rPr>
        <w:t>LA</w:t>
      </w:r>
      <w:r>
        <w:rPr>
          <w:rFonts w:cs="Arial" w:hAnsi="Arial" w:eastAsia="Arial" w:ascii="Arial"/>
          <w:i/>
          <w:color w:val="2A2A2A"/>
          <w:spacing w:val="0"/>
          <w:w w:val="116"/>
          <w:sz w:val="8"/>
          <w:szCs w:val="8"/>
        </w:rPr>
        <w:t>N</w:t>
      </w:r>
      <w:r>
        <w:rPr>
          <w:rFonts w:cs="Arial" w:hAnsi="Arial" w:eastAsia="Arial" w:ascii="Arial"/>
          <w:i/>
          <w:color w:val="2A2A2A"/>
          <w:spacing w:val="0"/>
          <w:w w:val="117"/>
          <w:sz w:val="8"/>
          <w:szCs w:val="8"/>
        </w:rPr>
        <w:t>T</w:t>
      </w:r>
      <w:r>
        <w:rPr>
          <w:rFonts w:cs="Arial" w:hAnsi="Arial" w:eastAsia="Arial" w:ascii="Arial"/>
          <w:i/>
          <w:color w:val="2A2A2A"/>
          <w:spacing w:val="0"/>
          <w:w w:val="72"/>
          <w:sz w:val="8"/>
          <w:szCs w:val="8"/>
        </w:rPr>
        <w:t>E</w:t>
      </w:r>
      <w:r>
        <w:rPr>
          <w:rFonts w:cs="Arial" w:hAnsi="Arial" w:eastAsia="Arial" w:ascii="Arial"/>
          <w:i/>
          <w:color w:val="2A2A2A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i/>
          <w:color w:val="2A2A2A"/>
          <w:spacing w:val="0"/>
          <w:w w:val="100"/>
          <w:sz w:val="8"/>
          <w:szCs w:val="8"/>
        </w:rPr>
        <w:t>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i/>
          <w:color w:val="2A2A2A"/>
          <w:spacing w:val="3"/>
          <w:w w:val="10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28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414141"/>
          <w:spacing w:val="1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i/>
          <w:color w:val="2A2A2A"/>
          <w:spacing w:val="0"/>
          <w:w w:val="85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i/>
          <w:color w:val="414141"/>
          <w:spacing w:val="0"/>
          <w:w w:val="127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i/>
          <w:color w:val="2A2A2A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i/>
          <w:color w:val="2A2A2A"/>
          <w:spacing w:val="6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i/>
          <w:color w:val="414141"/>
          <w:spacing w:val="0"/>
          <w:w w:val="95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i/>
          <w:color w:val="2A2A2A"/>
          <w:spacing w:val="0"/>
          <w:w w:val="117"/>
          <w:sz w:val="9"/>
          <w:szCs w:val="9"/>
        </w:rPr>
        <w:t>55</w:t>
      </w:r>
      <w:r>
        <w:rPr>
          <w:rFonts w:cs="Times New Roman" w:hAnsi="Times New Roman" w:eastAsia="Times New Roman" w:ascii="Times New Roman"/>
          <w:i/>
          <w:color w:val="414141"/>
          <w:spacing w:val="0"/>
          <w:w w:val="63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i/>
          <w:color w:val="151515"/>
          <w:spacing w:val="0"/>
          <w:w w:val="127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i/>
          <w:color w:val="2A2A2A"/>
          <w:spacing w:val="0"/>
          <w:w w:val="117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i/>
          <w:color w:val="2A2A2A"/>
          <w:spacing w:val="0"/>
          <w:w w:val="100"/>
          <w:sz w:val="9"/>
          <w:szCs w:val="9"/>
        </w:rPr>
        <w:t>                 </w:t>
      </w:r>
      <w:r>
        <w:rPr>
          <w:rFonts w:cs="Times New Roman" w:hAnsi="Times New Roman" w:eastAsia="Times New Roman" w:ascii="Times New Roman"/>
          <w:i/>
          <w:color w:val="2A2A2A"/>
          <w:spacing w:val="-7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2A2A2A"/>
          <w:spacing w:val="19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2A2A2A"/>
          <w:spacing w:val="0"/>
          <w:w w:val="113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13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spacing w:val="0"/>
          <w:w w:val="113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3"/>
          <w:w w:val="113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2A2A2A"/>
          <w:spacing w:val="0"/>
          <w:w w:val="95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8"/>
          <w:szCs w:val="8"/>
        </w:rPr>
        <w:jc w:val="left"/>
        <w:ind w:left="621"/>
      </w:pP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CT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V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16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1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LA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8"/>
          <w:szCs w:val="8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28"/>
        <w:ind w:left="266"/>
      </w:pP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      </w:t>
      </w:r>
      <w:r>
        <w:rPr>
          <w:rFonts w:cs="Times New Roman" w:hAnsi="Times New Roman" w:eastAsia="Times New Roman" w:ascii="Times New Roman"/>
          <w:color w:val="2A2A2A"/>
          <w:spacing w:val="2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64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17"/>
          <w:position w:val="0"/>
          <w:sz w:val="8"/>
          <w:szCs w:val="8"/>
        </w:rPr>
        <w:t>V</w:t>
      </w:r>
      <w:r>
        <w:rPr>
          <w:rFonts w:cs="Arial" w:hAnsi="Arial" w:eastAsia="Arial" w:ascii="Arial"/>
          <w:color w:val="2A2A2A"/>
          <w:spacing w:val="0"/>
          <w:w w:val="90"/>
          <w:position w:val="0"/>
          <w:sz w:val="8"/>
          <w:szCs w:val="8"/>
        </w:rPr>
        <w:t>ERS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IO</w:t>
      </w:r>
      <w:r>
        <w:rPr>
          <w:rFonts w:cs="Arial" w:hAnsi="Arial" w:eastAsia="Arial" w:ascii="Arial"/>
          <w:color w:val="151515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8"/>
          <w:position w:val="0"/>
          <w:sz w:val="8"/>
          <w:szCs w:val="8"/>
        </w:rPr>
        <w:t>F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17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91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6"/>
          <w:position w:val="0"/>
          <w:sz w:val="8"/>
          <w:szCs w:val="8"/>
        </w:rPr>
        <w:t>RAS</w:t>
      </w:r>
      <w:r>
        <w:rPr>
          <w:rFonts w:cs="Arial" w:hAnsi="Arial" w:eastAsia="Arial" w:ascii="Arial"/>
          <w:color w:val="2A2A2A"/>
          <w:spacing w:val="2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LA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G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-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LAZ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2A2A2A"/>
          <w:spacing w:val="8"/>
          <w:w w:val="100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position w:val="0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position w:val="0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position w:val="0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position w:val="0"/>
          <w:sz w:val="9"/>
          <w:szCs w:val="9"/>
        </w:rPr>
        <w:t>77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position w:val="0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position w:val="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position w:val="0"/>
          <w:sz w:val="9"/>
          <w:szCs w:val="9"/>
        </w:rPr>
        <w:t>                               </w:t>
      </w:r>
      <w:r>
        <w:rPr>
          <w:rFonts w:cs="Times New Roman" w:hAnsi="Times New Roman" w:eastAsia="Times New Roman" w:ascii="Times New Roman"/>
          <w:color w:val="414141"/>
          <w:spacing w:val="9"/>
          <w:w w:val="111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9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40"/>
        <w:ind w:left="271"/>
      </w:pPr>
      <w:r>
        <w:rPr>
          <w:rFonts w:cs="Times New Roman" w:hAnsi="Times New Roman" w:eastAsia="Times New Roman" w:ascii="Times New Roman"/>
          <w:color w:val="414141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95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27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7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64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108"/>
          <w:position w:val="1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90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86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7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100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6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LA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-6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1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8"/>
          <w:position w:val="1"/>
          <w:sz w:val="8"/>
          <w:szCs w:val="8"/>
        </w:rPr>
        <w:t>LA</w:t>
      </w:r>
      <w:r>
        <w:rPr>
          <w:rFonts w:cs="Arial" w:hAnsi="Arial" w:eastAsia="Arial" w:ascii="Arial"/>
          <w:color w:val="414141"/>
          <w:spacing w:val="0"/>
          <w:w w:val="88"/>
          <w:position w:val="1"/>
          <w:sz w:val="8"/>
          <w:szCs w:val="8"/>
        </w:rPr>
        <w:t>Z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-5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44"/>
          <w:position w:val="0"/>
          <w:sz w:val="13"/>
          <w:szCs w:val="13"/>
        </w:rPr>
        <w:t>S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13"/>
          <w:szCs w:val="13"/>
        </w:rPr>
        <w:t>0.00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13"/>
          <w:szCs w:val="13"/>
        </w:rPr>
        <w:t>                     </w:t>
      </w:r>
      <w:r>
        <w:rPr>
          <w:rFonts w:cs="Arial" w:hAnsi="Arial" w:eastAsia="Arial" w:ascii="Arial"/>
          <w:color w:val="414141"/>
          <w:spacing w:val="14"/>
          <w:w w:val="100"/>
          <w:position w:val="0"/>
          <w:sz w:val="13"/>
          <w:szCs w:val="13"/>
        </w:rPr>
        <w:t> </w:t>
      </w:r>
      <w:r>
        <w:rPr>
          <w:rFonts w:cs="Arial" w:hAnsi="Arial" w:eastAsia="Arial" w:ascii="Arial"/>
          <w:color w:val="535353"/>
          <w:spacing w:val="0"/>
          <w:w w:val="48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414141"/>
          <w:spacing w:val="-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414141"/>
          <w:spacing w:val="0"/>
          <w:w w:val="71"/>
          <w:position w:val="0"/>
          <w:sz w:val="12"/>
          <w:szCs w:val="12"/>
        </w:rPr>
        <w:t>00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18"/>
        <w:ind w:left="266"/>
      </w:pPr>
      <w:r>
        <w:rPr>
          <w:rFonts w:cs="Times New Roman" w:hAnsi="Times New Roman" w:eastAsia="Times New Roman" w:ascii="Times New Roman"/>
          <w:color w:val="414141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17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535353"/>
          <w:w w:val="117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95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7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Í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L</w:t>
      </w:r>
      <w:r>
        <w:rPr>
          <w:rFonts w:cs="Arial" w:hAnsi="Arial" w:eastAsia="Arial" w:ascii="Arial"/>
          <w:color w:val="535353"/>
          <w:spacing w:val="0"/>
          <w:w w:val="90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0"/>
          <w:w w:val="9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10"/>
          <w:w w:val="9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Y</w:t>
      </w:r>
      <w:r>
        <w:rPr>
          <w:rFonts w:cs="Arial" w:hAnsi="Arial" w:eastAsia="Arial" w:ascii="Arial"/>
          <w:color w:val="414141"/>
          <w:spacing w:val="-1"/>
          <w:w w:val="9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VA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4"/>
          <w:w w:val="9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6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LA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9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7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88"/>
          <w:sz w:val="8"/>
          <w:szCs w:val="8"/>
        </w:rPr>
        <w:t>Z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6"/>
          <w:w w:val="10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13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  <w:ind w:left="266"/>
      </w:pPr>
      <w:r>
        <w:rPr>
          <w:rFonts w:cs="Times New Roman" w:hAnsi="Times New Roman" w:eastAsia="Times New Roman" w:ascii="Times New Roman"/>
          <w:color w:val="414141"/>
          <w:w w:val="85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95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27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95"/>
          <w:position w:val="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535353"/>
          <w:spacing w:val="0"/>
          <w:w w:val="68"/>
          <w:position w:val="1"/>
          <w:sz w:val="8"/>
          <w:szCs w:val="8"/>
        </w:rPr>
        <w:t>F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7"/>
          <w:position w:val="1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8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99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15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2A2A2A"/>
          <w:spacing w:val="0"/>
          <w:w w:val="129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90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,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2A2A2A"/>
          <w:spacing w:val="0"/>
          <w:w w:val="117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9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7"/>
          <w:position w:val="1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8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Y</w:t>
      </w:r>
      <w:r>
        <w:rPr>
          <w:rFonts w:cs="Arial" w:hAnsi="Arial" w:eastAsia="Arial" w:ascii="Arial"/>
          <w:color w:val="414141"/>
          <w:spacing w:val="11"/>
          <w:w w:val="81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4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83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117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8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9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Á</w:t>
      </w:r>
      <w:r>
        <w:rPr>
          <w:rFonts w:cs="Arial" w:hAnsi="Arial" w:eastAsia="Arial" w:ascii="Arial"/>
          <w:color w:val="2A2A2A"/>
          <w:spacing w:val="0"/>
          <w:w w:val="97"/>
          <w:position w:val="1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2"/>
          <w:position w:val="1"/>
          <w:sz w:val="8"/>
          <w:szCs w:val="8"/>
        </w:rPr>
        <w:t>G</w:t>
      </w:r>
      <w:r>
        <w:rPr>
          <w:rFonts w:cs="Arial" w:hAnsi="Arial" w:eastAsia="Arial" w:ascii="Arial"/>
          <w:color w:val="2A2A2A"/>
          <w:spacing w:val="0"/>
          <w:w w:val="108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100"/>
          <w:position w:val="1"/>
          <w:sz w:val="8"/>
          <w:szCs w:val="8"/>
        </w:rPr>
        <w:t>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2A2A2A"/>
          <w:spacing w:val="6"/>
          <w:w w:val="100"/>
          <w:position w:val="1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95"/>
          <w:position w:val="1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position w:val="1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535353"/>
          <w:spacing w:val="0"/>
          <w:w w:val="117"/>
          <w:position w:val="1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1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535353"/>
          <w:spacing w:val="0"/>
          <w:w w:val="117"/>
          <w:position w:val="1"/>
          <w:sz w:val="9"/>
          <w:szCs w:val="9"/>
        </w:rPr>
        <w:t>77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1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1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6"/>
          <w:w w:val="100"/>
          <w:position w:val="1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73"/>
          <w:position w:val="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73"/>
          <w:position w:val="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414141"/>
          <w:spacing w:val="3"/>
          <w:w w:val="73"/>
          <w:position w:val="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73"/>
          <w:position w:val="0"/>
          <w:sz w:val="14"/>
          <w:szCs w:val="14"/>
        </w:rPr>
        <w:t>oo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15"/>
        <w:ind w:left="266"/>
      </w:pPr>
      <w:r>
        <w:rPr>
          <w:rFonts w:cs="Times New Roman" w:hAnsi="Times New Roman" w:eastAsia="Times New Roman" w:ascii="Times New Roman"/>
          <w:color w:val="2A2A2A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17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2A2A2A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2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Y</w:t>
      </w:r>
      <w:r>
        <w:rPr>
          <w:rFonts w:cs="Arial" w:hAnsi="Arial" w:eastAsia="Arial" w:ascii="Arial"/>
          <w:color w:val="2A2A2A"/>
          <w:spacing w:val="3"/>
          <w:w w:val="92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AP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16"/>
          <w:w w:val="92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3"/>
          <w:w w:val="92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P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L</w:t>
      </w:r>
      <w:r>
        <w:rPr>
          <w:rFonts w:cs="Arial" w:hAnsi="Arial" w:eastAsia="Arial" w:ascii="Arial"/>
          <w:color w:val="2A2A2A"/>
          <w:spacing w:val="0"/>
          <w:w w:val="92"/>
          <w:sz w:val="8"/>
          <w:szCs w:val="8"/>
        </w:rPr>
        <w:t>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2A2A2A"/>
          <w:spacing w:val="16"/>
          <w:w w:val="92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151515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2A2A2A"/>
          <w:spacing w:val="1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63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lineRule="exact" w:line="100"/>
        <w:ind w:left="266"/>
      </w:pPr>
      <w:r>
        <w:rPr>
          <w:rFonts w:cs="Times New Roman" w:hAnsi="Times New Roman" w:eastAsia="Times New Roman" w:ascii="Times New Roman"/>
          <w:color w:val="151515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17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w w:val="106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w w:val="11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7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93"/>
          <w:position w:val="-1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93"/>
          <w:position w:val="-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3"/>
          <w:position w:val="-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3"/>
          <w:position w:val="-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3"/>
          <w:position w:val="-1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3"/>
          <w:position w:val="-1"/>
          <w:sz w:val="8"/>
          <w:szCs w:val="8"/>
        </w:rPr>
        <w:t>H</w:t>
      </w:r>
      <w:r>
        <w:rPr>
          <w:rFonts w:cs="Arial" w:hAnsi="Arial" w:eastAsia="Arial" w:ascii="Arial"/>
          <w:color w:val="2A2A2A"/>
          <w:spacing w:val="0"/>
          <w:w w:val="93"/>
          <w:position w:val="-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3"/>
          <w:position w:val="-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12"/>
          <w:w w:val="93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position w:val="-1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6"/>
          <w:w w:val="100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4"/>
          <w:position w:val="-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4"/>
          <w:position w:val="-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4"/>
          <w:position w:val="-1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4"/>
          <w:position w:val="-1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4"/>
          <w:position w:val="-1"/>
          <w:sz w:val="8"/>
          <w:szCs w:val="8"/>
        </w:rPr>
        <w:t>BI</w:t>
      </w:r>
      <w:r>
        <w:rPr>
          <w:rFonts w:cs="Arial" w:hAnsi="Arial" w:eastAsia="Arial" w:ascii="Arial"/>
          <w:color w:val="151515"/>
          <w:spacing w:val="0"/>
          <w:w w:val="94"/>
          <w:position w:val="-1"/>
          <w:sz w:val="8"/>
          <w:szCs w:val="8"/>
        </w:rPr>
        <w:t>R</w:t>
      </w:r>
      <w:r>
        <w:rPr>
          <w:rFonts w:cs="Arial" w:hAnsi="Arial" w:eastAsia="Arial" w:ascii="Arial"/>
          <w:color w:val="151515"/>
          <w:spacing w:val="10"/>
          <w:w w:val="94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2"/>
          <w:position w:val="-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8"/>
          <w:position w:val="-1"/>
          <w:sz w:val="8"/>
          <w:szCs w:val="8"/>
        </w:rPr>
        <w:t>F</w:t>
      </w:r>
      <w:r>
        <w:rPr>
          <w:rFonts w:cs="Arial" w:hAnsi="Arial" w:eastAsia="Arial" w:ascii="Arial"/>
          <w:color w:val="2A2A2A"/>
          <w:spacing w:val="0"/>
          <w:w w:val="81"/>
          <w:position w:val="-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4"/>
          <w:position w:val="-1"/>
          <w:sz w:val="8"/>
          <w:szCs w:val="8"/>
        </w:rPr>
        <w:t>CT</w:t>
      </w:r>
      <w:r>
        <w:rPr>
          <w:rFonts w:cs="Arial" w:hAnsi="Arial" w:eastAsia="Arial" w:ascii="Arial"/>
          <w:color w:val="2A2A2A"/>
          <w:spacing w:val="0"/>
          <w:w w:val="108"/>
          <w:position w:val="-1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17"/>
          <w:position w:val="-1"/>
          <w:sz w:val="8"/>
          <w:szCs w:val="8"/>
        </w:rPr>
        <w:t>V</w:t>
      </w:r>
      <w:r>
        <w:rPr>
          <w:rFonts w:cs="Arial" w:hAnsi="Arial" w:eastAsia="Arial" w:ascii="Arial"/>
          <w:color w:val="2A2A2A"/>
          <w:spacing w:val="0"/>
          <w:w w:val="100"/>
          <w:position w:val="-1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7"/>
          <w:w w:val="100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position w:val="-1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6"/>
          <w:w w:val="100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63"/>
          <w:position w:val="-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15"/>
          <w:position w:val="-1"/>
          <w:sz w:val="8"/>
          <w:szCs w:val="8"/>
        </w:rPr>
        <w:t>Q</w:t>
      </w:r>
      <w:r>
        <w:rPr>
          <w:rFonts w:cs="Arial" w:hAnsi="Arial" w:eastAsia="Arial" w:ascii="Arial"/>
          <w:color w:val="2A2A2A"/>
          <w:spacing w:val="0"/>
          <w:w w:val="99"/>
          <w:position w:val="-1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129"/>
          <w:position w:val="-1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8"/>
          <w:position w:val="-1"/>
          <w:sz w:val="8"/>
          <w:szCs w:val="8"/>
        </w:rPr>
        <w:t>V</w:t>
      </w:r>
      <w:r>
        <w:rPr>
          <w:rFonts w:cs="Arial" w:hAnsi="Arial" w:eastAsia="Arial" w:ascii="Arial"/>
          <w:color w:val="2A2A2A"/>
          <w:spacing w:val="0"/>
          <w:w w:val="117"/>
          <w:position w:val="-1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7"/>
          <w:position w:val="-1"/>
          <w:sz w:val="8"/>
          <w:szCs w:val="8"/>
        </w:rPr>
        <w:t>L</w:t>
      </w:r>
      <w:r>
        <w:rPr>
          <w:rFonts w:cs="Arial" w:hAnsi="Arial" w:eastAsia="Arial" w:ascii="Arial"/>
          <w:color w:val="2A2A2A"/>
          <w:spacing w:val="0"/>
          <w:w w:val="81"/>
          <w:position w:val="-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position w:val="-1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98"/>
          <w:position w:val="-1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90"/>
          <w:position w:val="-1"/>
          <w:sz w:val="8"/>
          <w:szCs w:val="8"/>
        </w:rPr>
        <w:t>ES</w:t>
      </w:r>
      <w:r>
        <w:rPr>
          <w:rFonts w:cs="Arial" w:hAnsi="Arial" w:eastAsia="Arial" w:ascii="Arial"/>
          <w:color w:val="2A2A2A"/>
          <w:spacing w:val="2"/>
          <w:w w:val="100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position w:val="-1"/>
          <w:sz w:val="8"/>
          <w:szCs w:val="8"/>
        </w:rPr>
        <w:t>A</w:t>
      </w:r>
      <w:r>
        <w:rPr>
          <w:rFonts w:cs="Arial" w:hAnsi="Arial" w:eastAsia="Arial" w:ascii="Arial"/>
          <w:color w:val="151515"/>
          <w:spacing w:val="11"/>
          <w:w w:val="100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5"/>
          <w:position w:val="-1"/>
          <w:sz w:val="8"/>
          <w:szCs w:val="8"/>
        </w:rPr>
        <w:t>LA</w:t>
      </w:r>
      <w:r>
        <w:rPr>
          <w:rFonts w:cs="Arial" w:hAnsi="Arial" w:eastAsia="Arial" w:ascii="Arial"/>
          <w:color w:val="2A2A2A"/>
          <w:spacing w:val="0"/>
          <w:w w:val="95"/>
          <w:position w:val="-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5"/>
          <w:position w:val="-1"/>
          <w:sz w:val="8"/>
          <w:szCs w:val="8"/>
        </w:rPr>
        <w:t>G</w:t>
      </w:r>
      <w:r>
        <w:rPr>
          <w:rFonts w:cs="Arial" w:hAnsi="Arial" w:eastAsia="Arial" w:ascii="Arial"/>
          <w:color w:val="2A2A2A"/>
          <w:spacing w:val="0"/>
          <w:w w:val="95"/>
          <w:position w:val="-1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14"/>
          <w:w w:val="95"/>
          <w:position w:val="-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81"/>
          <w:position w:val="-1"/>
          <w:sz w:val="8"/>
          <w:szCs w:val="8"/>
        </w:rPr>
        <w:t>P</w:t>
      </w:r>
      <w:r>
        <w:rPr>
          <w:rFonts w:cs="Arial" w:hAnsi="Arial" w:eastAsia="Arial" w:ascii="Arial"/>
          <w:color w:val="2A2A2A"/>
          <w:spacing w:val="0"/>
          <w:w w:val="104"/>
          <w:position w:val="-1"/>
          <w:sz w:val="8"/>
          <w:szCs w:val="8"/>
        </w:rPr>
        <w:t>LAZ</w:t>
      </w:r>
      <w:r>
        <w:rPr>
          <w:rFonts w:cs="Arial" w:hAnsi="Arial" w:eastAsia="Arial" w:ascii="Arial"/>
          <w:color w:val="2A2A2A"/>
          <w:spacing w:val="0"/>
          <w:w w:val="100"/>
          <w:position w:val="-1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position w:val="-1"/>
          <w:sz w:val="8"/>
          <w:szCs w:val="8"/>
        </w:rPr>
        <w:t>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2A2A2A"/>
          <w:spacing w:val="9"/>
          <w:w w:val="100"/>
          <w:position w:val="-1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-1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-1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151515"/>
          <w:spacing w:val="0"/>
          <w:w w:val="100"/>
          <w:position w:val="-1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-1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-1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2A2A2A"/>
          <w:spacing w:val="18"/>
          <w:w w:val="100"/>
          <w:position w:val="-1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2A2A2A"/>
          <w:spacing w:val="0"/>
          <w:w w:val="85"/>
          <w:position w:val="-1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-1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-1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27"/>
          <w:position w:val="-1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position w:val="-1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40"/>
        <w:ind w:left="266"/>
      </w:pPr>
      <w:r>
        <w:rPr>
          <w:rFonts w:cs="Times New Roman" w:hAnsi="Times New Roman" w:eastAsia="Times New Roman" w:ascii="Times New Roman"/>
          <w:color w:val="414141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22</w:t>
      </w:r>
      <w:r>
        <w:rPr>
          <w:rFonts w:cs="Times New Roman" w:hAnsi="Times New Roman" w:eastAsia="Times New Roman" w:ascii="Times New Roman"/>
          <w:color w:val="2A2A2A"/>
          <w:w w:val="117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83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99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129"/>
          <w:position w:val="0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EN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3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3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3"/>
          <w:position w:val="0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93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3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3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11"/>
          <w:w w:val="93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6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64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535353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83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G</w:t>
      </w:r>
      <w:r>
        <w:rPr>
          <w:rFonts w:cs="Arial" w:hAnsi="Arial" w:eastAsia="Arial" w:ascii="Arial"/>
          <w:color w:val="535353"/>
          <w:spacing w:val="0"/>
          <w:w w:val="10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-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88"/>
          <w:position w:val="0"/>
          <w:sz w:val="8"/>
          <w:szCs w:val="8"/>
        </w:rPr>
        <w:t>Z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44"/>
          <w:position w:val="0"/>
          <w:sz w:val="13"/>
          <w:szCs w:val="13"/>
        </w:rPr>
        <w:t>S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13"/>
          <w:szCs w:val="13"/>
        </w:rPr>
        <w:t>0.00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13"/>
          <w:szCs w:val="13"/>
        </w:rPr>
        <w:t>                      </w:t>
      </w:r>
      <w:r>
        <w:rPr>
          <w:rFonts w:cs="Arial" w:hAnsi="Arial" w:eastAsia="Arial" w:ascii="Arial"/>
          <w:color w:val="414141"/>
          <w:spacing w:val="-17"/>
          <w:w w:val="100"/>
          <w:position w:val="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61"/>
          <w:position w:val="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65"/>
          <w:position w:val="0"/>
          <w:sz w:val="16"/>
          <w:szCs w:val="16"/>
        </w:rPr>
        <w:t>o.oo</w:t>
      </w:r>
      <w:r>
        <w:rPr>
          <w:rFonts w:cs="Times New Roman" w:hAnsi="Times New Roman" w:eastAsia="Times New Roman" w:ascii="Times New Roman"/>
          <w:color w:val="414141"/>
          <w:spacing w:val="0"/>
          <w:w w:val="108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  <w:spacing w:lineRule="exact" w:line="120"/>
        <w:ind w:left="266"/>
      </w:pPr>
      <w:r>
        <w:rPr>
          <w:rFonts w:cs="Times New Roman" w:hAnsi="Times New Roman" w:eastAsia="Times New Roman" w:ascii="Times New Roman"/>
          <w:color w:val="414141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17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06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2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93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3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3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93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3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3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3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3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17"/>
          <w:w w:val="93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3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117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2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6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LA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95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10"/>
          <w:w w:val="95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3"/>
          <w:sz w:val="8"/>
          <w:szCs w:val="8"/>
        </w:rPr>
        <w:t>LA</w:t>
      </w:r>
      <w:r>
        <w:rPr>
          <w:rFonts w:cs="Arial" w:hAnsi="Arial" w:eastAsia="Arial" w:ascii="Arial"/>
          <w:color w:val="535353"/>
          <w:spacing w:val="0"/>
          <w:w w:val="88"/>
          <w:sz w:val="8"/>
          <w:szCs w:val="8"/>
        </w:rPr>
        <w:t>Z</w:t>
      </w:r>
      <w:r>
        <w:rPr>
          <w:rFonts w:cs="Arial" w:hAnsi="Arial" w:eastAsia="Arial" w:ascii="Arial"/>
          <w:color w:val="535353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100"/>
          <w:sz w:val="8"/>
          <w:szCs w:val="8"/>
        </w:rPr>
        <w:t>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535353"/>
          <w:spacing w:val="-4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54"/>
          <w:position w:val="-1"/>
          <w:sz w:val="12"/>
          <w:szCs w:val="12"/>
        </w:rPr>
        <w:t>S</w:t>
      </w:r>
      <w:r>
        <w:rPr>
          <w:rFonts w:cs="Arial" w:hAnsi="Arial" w:eastAsia="Arial" w:ascii="Arial"/>
          <w:color w:val="535353"/>
          <w:spacing w:val="0"/>
          <w:w w:val="79"/>
          <w:position w:val="-1"/>
          <w:sz w:val="12"/>
          <w:szCs w:val="12"/>
        </w:rPr>
        <w:t>0</w:t>
      </w:r>
      <w:r>
        <w:rPr>
          <w:rFonts w:cs="Arial" w:hAnsi="Arial" w:eastAsia="Arial" w:ascii="Arial"/>
          <w:color w:val="6D6D6D"/>
          <w:spacing w:val="0"/>
          <w:w w:val="57"/>
          <w:position w:val="-1"/>
          <w:sz w:val="12"/>
          <w:szCs w:val="12"/>
        </w:rPr>
        <w:t>.</w:t>
      </w:r>
      <w:r>
        <w:rPr>
          <w:rFonts w:cs="Arial" w:hAnsi="Arial" w:eastAsia="Arial" w:ascii="Arial"/>
          <w:color w:val="414141"/>
          <w:spacing w:val="0"/>
          <w:w w:val="79"/>
          <w:position w:val="-1"/>
          <w:sz w:val="12"/>
          <w:szCs w:val="12"/>
        </w:rPr>
        <w:t>00</w:t>
      </w:r>
      <w:r>
        <w:rPr>
          <w:rFonts w:cs="Arial" w:hAnsi="Arial" w:eastAsia="Arial" w:ascii="Arial"/>
          <w:color w:val="414141"/>
          <w:spacing w:val="0"/>
          <w:w w:val="100"/>
          <w:position w:val="-1"/>
          <w:sz w:val="12"/>
          <w:szCs w:val="12"/>
        </w:rPr>
        <w:t>                       </w:t>
      </w:r>
      <w:r>
        <w:rPr>
          <w:rFonts w:cs="Arial" w:hAnsi="Arial" w:eastAsia="Arial" w:ascii="Arial"/>
          <w:color w:val="414141"/>
          <w:spacing w:val="13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535353"/>
          <w:spacing w:val="0"/>
          <w:w w:val="41"/>
          <w:position w:val="-1"/>
          <w:sz w:val="14"/>
          <w:szCs w:val="14"/>
        </w:rPr>
        <w:t>S</w:t>
      </w:r>
      <w:r>
        <w:rPr>
          <w:rFonts w:cs="Arial" w:hAnsi="Arial" w:eastAsia="Arial" w:ascii="Arial"/>
          <w:color w:val="414141"/>
          <w:spacing w:val="0"/>
          <w:w w:val="66"/>
          <w:position w:val="-1"/>
          <w:sz w:val="14"/>
          <w:szCs w:val="14"/>
        </w:rPr>
        <w:t>0.00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40"/>
        <w:ind w:left="266"/>
      </w:pPr>
      <w:r>
        <w:rPr>
          <w:rFonts w:cs="Times New Roman" w:hAnsi="Times New Roman" w:eastAsia="Times New Roman" w:ascii="Times New Roman"/>
          <w:color w:val="414141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43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100"/>
          <w:position w:val="1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90"/>
          <w:position w:val="1"/>
          <w:sz w:val="8"/>
          <w:szCs w:val="8"/>
        </w:rPr>
        <w:t>ES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1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7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4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UP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RA</w:t>
      </w:r>
      <w:r>
        <w:rPr>
          <w:rFonts w:cs="Arial" w:hAnsi="Arial" w:eastAsia="Arial" w:ascii="Arial"/>
          <w:color w:val="2A2A2A"/>
          <w:spacing w:val="0"/>
          <w:w w:val="91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7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100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6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94"/>
          <w:position w:val="1"/>
          <w:sz w:val="8"/>
          <w:szCs w:val="8"/>
        </w:rPr>
        <w:t>LA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94"/>
          <w:position w:val="1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8"/>
          <w:w w:val="94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94"/>
          <w:position w:val="1"/>
          <w:sz w:val="8"/>
          <w:szCs w:val="8"/>
        </w:rPr>
        <w:t>P</w:t>
      </w:r>
      <w:r>
        <w:rPr>
          <w:rFonts w:cs="Arial" w:hAnsi="Arial" w:eastAsia="Arial" w:ascii="Arial"/>
          <w:color w:val="535353"/>
          <w:spacing w:val="0"/>
          <w:w w:val="94"/>
          <w:position w:val="1"/>
          <w:sz w:val="8"/>
          <w:szCs w:val="8"/>
        </w:rPr>
        <w:t>LAZ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4"/>
          <w:position w:val="1"/>
          <w:sz w:val="8"/>
          <w:szCs w:val="8"/>
        </w:rPr>
        <w:t>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6"/>
          <w:w w:val="94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6D6D6D"/>
          <w:spacing w:val="0"/>
          <w:w w:val="44"/>
          <w:position w:val="0"/>
          <w:sz w:val="13"/>
          <w:szCs w:val="13"/>
        </w:rPr>
        <w:t>S</w:t>
      </w:r>
      <w:r>
        <w:rPr>
          <w:rFonts w:cs="Arial" w:hAnsi="Arial" w:eastAsia="Arial" w:ascii="Arial"/>
          <w:color w:val="535353"/>
          <w:spacing w:val="0"/>
          <w:w w:val="72"/>
          <w:position w:val="0"/>
          <w:sz w:val="13"/>
          <w:szCs w:val="13"/>
        </w:rPr>
        <w:t>0.00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13"/>
          <w:szCs w:val="13"/>
        </w:rPr>
        <w:t>                      </w:t>
      </w:r>
      <w:r>
        <w:rPr>
          <w:rFonts w:cs="Arial" w:hAnsi="Arial" w:eastAsia="Arial" w:ascii="Arial"/>
          <w:color w:val="535353"/>
          <w:spacing w:val="-17"/>
          <w:w w:val="100"/>
          <w:position w:val="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35353"/>
          <w:spacing w:val="0"/>
          <w:w w:val="12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63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414141"/>
          <w:spacing w:val="-7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868686"/>
          <w:spacing w:val="0"/>
          <w:w w:val="36"/>
          <w:position w:val="0"/>
          <w:sz w:val="16"/>
          <w:szCs w:val="16"/>
        </w:rPr>
        <w:t>¡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1"/>
        <w:ind w:left="266"/>
      </w:pPr>
      <w:r>
        <w:rPr>
          <w:rFonts w:cs="Times New Roman" w:hAnsi="Times New Roman" w:eastAsia="Times New Roman" w:ascii="Times New Roman"/>
          <w:color w:val="414141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535353"/>
          <w:w w:val="117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90"/>
          <w:position w:val="0"/>
          <w:sz w:val="8"/>
          <w:szCs w:val="8"/>
        </w:rPr>
        <w:t>É</w:t>
      </w:r>
      <w:r>
        <w:rPr>
          <w:rFonts w:cs="Arial" w:hAnsi="Arial" w:eastAsia="Arial" w:ascii="Arial"/>
          <w:color w:val="535353"/>
          <w:spacing w:val="0"/>
          <w:w w:val="8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535353"/>
          <w:spacing w:val="0"/>
          <w:w w:val="99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22"/>
          <w:position w:val="0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90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2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97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7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7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7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7"/>
          <w:position w:val="0"/>
          <w:sz w:val="8"/>
          <w:szCs w:val="8"/>
        </w:rPr>
        <w:t>G</w:t>
      </w:r>
      <w:r>
        <w:rPr>
          <w:rFonts w:cs="Arial" w:hAnsi="Arial" w:eastAsia="Arial" w:ascii="Arial"/>
          <w:color w:val="535353"/>
          <w:spacing w:val="0"/>
          <w:w w:val="97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7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7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7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6"/>
          <w:w w:val="97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6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LA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G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10"/>
          <w:w w:val="95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LA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Z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535353"/>
          <w:spacing w:val="17"/>
          <w:w w:val="95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6D6D6D"/>
          <w:spacing w:val="0"/>
          <w:w w:val="100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535353"/>
          <w:spacing w:val="18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63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Arial" w:hAnsi="Arial" w:eastAsia="Arial" w:ascii="Arial"/>
          <w:sz w:val="8"/>
          <w:szCs w:val="8"/>
        </w:rPr>
        <w:jc w:val="left"/>
        <w:spacing w:lineRule="exact" w:line="140"/>
        <w:ind w:left="266"/>
      </w:pPr>
      <w:r>
        <w:rPr>
          <w:rFonts w:cs="Times New Roman" w:hAnsi="Times New Roman" w:eastAsia="Times New Roman" w:ascii="Times New Roman"/>
          <w:color w:val="414141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29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7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92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92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10"/>
          <w:w w:val="92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535353"/>
          <w:spacing w:val="0"/>
          <w:w w:val="92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2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2"/>
          <w:position w:val="0"/>
          <w:sz w:val="8"/>
          <w:szCs w:val="8"/>
        </w:rPr>
        <w:t>H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13"/>
          <w:w w:val="92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6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66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63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8"/>
          <w:position w:val="0"/>
          <w:sz w:val="8"/>
          <w:szCs w:val="8"/>
        </w:rPr>
        <w:t>F</w:t>
      </w:r>
      <w:r>
        <w:rPr>
          <w:rFonts w:cs="Arial" w:hAnsi="Arial" w:eastAsia="Arial" w:ascii="Arial"/>
          <w:color w:val="535353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4"/>
          <w:position w:val="0"/>
          <w:sz w:val="8"/>
          <w:szCs w:val="8"/>
        </w:rPr>
        <w:t>CT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108"/>
          <w:position w:val="0"/>
          <w:sz w:val="8"/>
          <w:szCs w:val="8"/>
        </w:rPr>
        <w:t>V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6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Q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129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108"/>
          <w:position w:val="0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7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ES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6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LA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G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535353"/>
          <w:spacing w:val="0"/>
          <w:w w:val="103"/>
          <w:position w:val="0"/>
          <w:sz w:val="8"/>
          <w:szCs w:val="8"/>
        </w:rPr>
        <w:t>LA</w:t>
      </w:r>
      <w:r>
        <w:rPr>
          <w:rFonts w:cs="Arial" w:hAnsi="Arial" w:eastAsia="Arial" w:ascii="Arial"/>
          <w:color w:val="535353"/>
          <w:spacing w:val="0"/>
          <w:w w:val="98"/>
          <w:position w:val="0"/>
          <w:sz w:val="8"/>
          <w:szCs w:val="8"/>
        </w:rPr>
        <w:t>Z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100"/>
          <w:position w:val="0"/>
          <w:sz w:val="8"/>
          <w:szCs w:val="8"/>
        </w:rPr>
        <w:t>                                                                                                                   </w:t>
      </w:r>
      <w:r>
        <w:rPr>
          <w:rFonts w:cs="Arial" w:hAnsi="Arial" w:eastAsia="Arial" w:ascii="Arial"/>
          <w:color w:val="535353"/>
          <w:spacing w:val="1"/>
          <w:w w:val="100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6D6D6D"/>
          <w:spacing w:val="0"/>
          <w:w w:val="70"/>
          <w:position w:val="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82"/>
          <w:position w:val="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6D6D6D"/>
          <w:spacing w:val="0"/>
          <w:w w:val="54"/>
          <w:position w:val="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535353"/>
          <w:spacing w:val="0"/>
          <w:w w:val="75"/>
          <w:position w:val="0"/>
          <w:sz w:val="14"/>
          <w:szCs w:val="14"/>
        </w:rPr>
        <w:t>oo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0"/>
          <w:sz w:val="14"/>
          <w:szCs w:val="14"/>
        </w:rPr>
        <w:t>                      </w:t>
      </w:r>
      <w:r>
        <w:rPr>
          <w:rFonts w:cs="Times New Roman" w:hAnsi="Times New Roman" w:eastAsia="Times New Roman" w:ascii="Times New Roman"/>
          <w:color w:val="535353"/>
          <w:spacing w:val="6"/>
          <w:w w:val="100"/>
          <w:position w:val="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414141"/>
          <w:spacing w:val="15"/>
          <w:w w:val="100"/>
          <w:position w:val="0"/>
          <w:sz w:val="9"/>
          <w:szCs w:val="9"/>
        </w:rPr>
        <w:t> </w:t>
      </w:r>
      <w:r>
        <w:rPr>
          <w:rFonts w:cs="Arial" w:hAnsi="Arial" w:eastAsia="Arial" w:ascii="Arial"/>
          <w:color w:val="868686"/>
          <w:spacing w:val="0"/>
          <w:w w:val="81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8"/>
          <w:szCs w:val="8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lineRule="exact" w:line="100"/>
        <w:ind w:left="261"/>
      </w:pP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30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4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B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10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64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29"/>
          <w:sz w:val="8"/>
          <w:szCs w:val="8"/>
        </w:rPr>
        <w:t>M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B</w:t>
      </w:r>
      <w:r>
        <w:rPr>
          <w:rFonts w:cs="Arial" w:hAnsi="Arial" w:eastAsia="Arial" w:ascii="Arial"/>
          <w:color w:val="2A2A2A"/>
          <w:spacing w:val="0"/>
          <w:w w:val="97"/>
          <w:sz w:val="8"/>
          <w:szCs w:val="8"/>
        </w:rPr>
        <w:t>L</w:t>
      </w:r>
      <w:r>
        <w:rPr>
          <w:rFonts w:cs="Arial" w:hAnsi="Arial" w:eastAsia="Arial" w:ascii="Arial"/>
          <w:color w:val="2A2A2A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86"/>
          <w:sz w:val="8"/>
          <w:szCs w:val="8"/>
        </w:rPr>
        <w:t>,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-6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151515"/>
          <w:spacing w:val="0"/>
          <w:w w:val="43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16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98"/>
          <w:sz w:val="8"/>
          <w:szCs w:val="8"/>
        </w:rPr>
        <w:t>F</w:t>
      </w:r>
      <w:r>
        <w:rPr>
          <w:rFonts w:cs="Arial" w:hAnsi="Arial" w:eastAsia="Arial" w:ascii="Arial"/>
          <w:color w:val="2A2A2A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117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98"/>
          <w:sz w:val="8"/>
          <w:szCs w:val="8"/>
        </w:rPr>
        <w:t>T</w:t>
      </w:r>
      <w:r>
        <w:rPr>
          <w:rFonts w:cs="Arial" w:hAnsi="Arial" w:eastAsia="Arial" w:ascii="Arial"/>
          <w:color w:val="151515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CTUR</w:t>
      </w:r>
      <w:r>
        <w:rPr>
          <w:rFonts w:cs="Arial" w:hAnsi="Arial" w:eastAsia="Arial" w:ascii="Arial"/>
          <w:color w:val="2A2A2A"/>
          <w:spacing w:val="0"/>
          <w:w w:val="117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81"/>
          <w:sz w:val="8"/>
          <w:szCs w:val="8"/>
        </w:rPr>
        <w:t>Y</w:t>
      </w:r>
      <w:r>
        <w:rPr>
          <w:rFonts w:cs="Arial" w:hAnsi="Arial" w:eastAsia="Arial" w:ascii="Arial"/>
          <w:color w:val="2A2A2A"/>
          <w:spacing w:val="11"/>
          <w:w w:val="8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4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88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RUC</w:t>
      </w:r>
      <w:r>
        <w:rPr>
          <w:rFonts w:cs="Arial" w:hAnsi="Arial" w:eastAsia="Arial" w:ascii="Arial"/>
          <w:color w:val="2A2A2A"/>
          <w:spacing w:val="0"/>
          <w:w w:val="83"/>
          <w:sz w:val="8"/>
          <w:szCs w:val="8"/>
        </w:rPr>
        <w:t>C</w:t>
      </w:r>
      <w:r>
        <w:rPr>
          <w:rFonts w:cs="Arial" w:hAnsi="Arial" w:eastAsia="Arial" w:ascii="Arial"/>
          <w:color w:val="151515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151515"/>
          <w:spacing w:val="0"/>
          <w:w w:val="116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ES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63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-6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P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                                                                                               </w:t>
      </w:r>
      <w:r>
        <w:rPr>
          <w:rFonts w:cs="Arial" w:hAnsi="Arial" w:eastAsia="Arial" w:ascii="Arial"/>
          <w:color w:val="2A2A2A"/>
          <w:spacing w:val="3"/>
          <w:w w:val="94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9"/>
          <w:szCs w:val="9"/>
        </w:rPr>
        <w:t>1,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spacing w:val="0"/>
          <w:w w:val="111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2A2A2A"/>
          <w:spacing w:val="0"/>
          <w:w w:val="111"/>
          <w:sz w:val="9"/>
          <w:szCs w:val="9"/>
        </w:rPr>
        <w:t>             </w:t>
      </w:r>
      <w:r>
        <w:rPr>
          <w:rFonts w:cs="Times New Roman" w:hAnsi="Times New Roman" w:eastAsia="Times New Roman" w:ascii="Times New Roman"/>
          <w:color w:val="2A2A2A"/>
          <w:spacing w:val="4"/>
          <w:w w:val="111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9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2A2A2A"/>
          <w:spacing w:val="0"/>
          <w:w w:val="127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sz w:val="9"/>
          <w:szCs w:val="9"/>
        </w:rPr>
        <w:t>67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2A2A2A"/>
          <w:spacing w:val="0"/>
          <w:w w:val="127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sz w:val="9"/>
          <w:szCs w:val="9"/>
        </w:rPr>
        <w:t>38.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sz w:val="9"/>
          <w:szCs w:val="9"/>
        </w:rPr>
        <w:t>11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23" w:lineRule="exact" w:line="100"/>
        <w:ind w:left="266"/>
      </w:pPr>
      <w:r>
        <w:rPr>
          <w:rFonts w:cs="Times New Roman" w:hAnsi="Times New Roman" w:eastAsia="Times New Roman" w:ascii="Times New Roman"/>
          <w:color w:val="2A2A2A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w w:val="117"/>
          <w:position w:val="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2A2A2A"/>
          <w:w w:val="106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7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92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2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92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2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2"/>
          <w:position w:val="0"/>
          <w:sz w:val="8"/>
          <w:szCs w:val="8"/>
        </w:rPr>
        <w:t>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6"/>
          <w:w w:val="92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35353"/>
          <w:spacing w:val="0"/>
          <w:w w:val="117"/>
          <w:position w:val="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40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960</w:t>
      </w:r>
      <w:r>
        <w:rPr>
          <w:rFonts w:cs="Times New Roman" w:hAnsi="Times New Roman" w:eastAsia="Times New Roman" w:ascii="Times New Roman"/>
          <w:color w:val="414141"/>
          <w:spacing w:val="1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                  </w:t>
      </w:r>
      <w:r>
        <w:rPr>
          <w:rFonts w:cs="Times New Roman" w:hAnsi="Times New Roman" w:eastAsia="Times New Roman" w:ascii="Times New Roman"/>
          <w:color w:val="414141"/>
          <w:spacing w:val="21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2,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85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  <w:spacing w:lineRule="exact" w:line="140"/>
        <w:ind w:left="266"/>
      </w:pPr>
      <w:r>
        <w:rPr>
          <w:rFonts w:cs="Times New Roman" w:hAnsi="Times New Roman" w:eastAsia="Times New Roman" w:ascii="Times New Roman"/>
          <w:color w:val="2A2A2A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2A2A2A"/>
          <w:w w:val="95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V</w:t>
      </w:r>
      <w:r>
        <w:rPr>
          <w:rFonts w:cs="Arial" w:hAnsi="Arial" w:eastAsia="Arial" w:ascii="Arial"/>
          <w:color w:val="414141"/>
          <w:spacing w:val="0"/>
          <w:w w:val="86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17"/>
          <w:position w:val="1"/>
          <w:sz w:val="8"/>
          <w:szCs w:val="8"/>
        </w:rPr>
        <w:t>V</w:t>
      </w:r>
      <w:r>
        <w:rPr>
          <w:rFonts w:cs="Arial" w:hAnsi="Arial" w:eastAsia="Arial" w:ascii="Arial"/>
          <w:color w:val="2A2A2A"/>
          <w:spacing w:val="0"/>
          <w:w w:val="86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7"/>
          <w:position w:val="1"/>
          <w:sz w:val="8"/>
          <w:szCs w:val="8"/>
        </w:rPr>
        <w:t>ND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7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52"/>
          <w:position w:val="0"/>
          <w:sz w:val="11"/>
          <w:szCs w:val="11"/>
        </w:rPr>
        <w:t>S</w:t>
      </w:r>
      <w:r>
        <w:rPr>
          <w:rFonts w:cs="Arial" w:hAnsi="Arial" w:eastAsia="Arial" w:ascii="Arial"/>
          <w:color w:val="414141"/>
          <w:spacing w:val="0"/>
          <w:w w:val="94"/>
          <w:position w:val="0"/>
          <w:sz w:val="11"/>
          <w:szCs w:val="11"/>
        </w:rPr>
        <w:t>0</w:t>
      </w:r>
      <w:r>
        <w:rPr>
          <w:rFonts w:cs="Arial" w:hAnsi="Arial" w:eastAsia="Arial" w:ascii="Arial"/>
          <w:color w:val="535353"/>
          <w:spacing w:val="0"/>
          <w:w w:val="62"/>
          <w:position w:val="0"/>
          <w:sz w:val="11"/>
          <w:szCs w:val="11"/>
        </w:rPr>
        <w:t>.</w:t>
      </w:r>
      <w:r>
        <w:rPr>
          <w:rFonts w:cs="Arial" w:hAnsi="Arial" w:eastAsia="Arial" w:ascii="Arial"/>
          <w:color w:val="414141"/>
          <w:spacing w:val="0"/>
          <w:w w:val="64"/>
          <w:position w:val="0"/>
          <w:sz w:val="11"/>
          <w:szCs w:val="11"/>
        </w:rPr>
        <w:t>DO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11"/>
          <w:szCs w:val="11"/>
        </w:rPr>
        <w:t>                          </w:t>
      </w:r>
      <w:r>
        <w:rPr>
          <w:rFonts w:cs="Arial" w:hAnsi="Arial" w:eastAsia="Arial" w:ascii="Arial"/>
          <w:color w:val="414141"/>
          <w:spacing w:val="-12"/>
          <w:w w:val="100"/>
          <w:position w:val="0"/>
          <w:sz w:val="11"/>
          <w:szCs w:val="11"/>
        </w:rPr>
        <w:t> </w:t>
      </w:r>
      <w:r>
        <w:rPr>
          <w:rFonts w:cs="Arial" w:hAnsi="Arial" w:eastAsia="Arial" w:ascii="Arial"/>
          <w:color w:val="535353"/>
          <w:spacing w:val="0"/>
          <w:w w:val="41"/>
          <w:position w:val="0"/>
          <w:sz w:val="14"/>
          <w:szCs w:val="14"/>
        </w:rPr>
        <w:t>S</w:t>
      </w:r>
      <w:r>
        <w:rPr>
          <w:rFonts w:cs="Arial" w:hAnsi="Arial" w:eastAsia="Arial" w:ascii="Arial"/>
          <w:color w:val="414141"/>
          <w:spacing w:val="0"/>
          <w:w w:val="65"/>
          <w:position w:val="0"/>
          <w:sz w:val="14"/>
          <w:szCs w:val="14"/>
        </w:rPr>
        <w:t>0.00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lineRule="exact" w:line="120"/>
        <w:ind w:left="266"/>
      </w:pPr>
      <w:r>
        <w:rPr>
          <w:rFonts w:cs="Times New Roman" w:hAnsi="Times New Roman" w:eastAsia="Times New Roman" w:ascii="Times New Roman"/>
          <w:color w:val="414141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63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7"/>
          <w:position w:val="1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86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8"/>
          <w:position w:val="1"/>
          <w:sz w:val="8"/>
          <w:szCs w:val="8"/>
        </w:rPr>
        <w:t>F</w:t>
      </w:r>
      <w:r>
        <w:rPr>
          <w:rFonts w:cs="Arial" w:hAnsi="Arial" w:eastAsia="Arial" w:ascii="Arial"/>
          <w:color w:val="2A2A2A"/>
          <w:spacing w:val="0"/>
          <w:w w:val="108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91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8"/>
          <w:position w:val="1"/>
          <w:sz w:val="8"/>
          <w:szCs w:val="8"/>
        </w:rPr>
        <w:t>IO</w:t>
      </w:r>
      <w:r>
        <w:rPr>
          <w:rFonts w:cs="Arial" w:hAnsi="Arial" w:eastAsia="Arial" w:ascii="Arial"/>
          <w:color w:val="535353"/>
          <w:spacing w:val="0"/>
          <w:w w:val="8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7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6"/>
          <w:w w:val="100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7"/>
          <w:position w:val="1"/>
          <w:sz w:val="8"/>
          <w:szCs w:val="8"/>
        </w:rPr>
        <w:t>H</w:t>
      </w:r>
      <w:r>
        <w:rPr>
          <w:rFonts w:cs="Arial" w:hAnsi="Arial" w:eastAsia="Arial" w:ascii="Arial"/>
          <w:color w:val="414141"/>
          <w:spacing w:val="0"/>
          <w:w w:val="97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7"/>
          <w:position w:val="1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97"/>
          <w:position w:val="1"/>
          <w:sz w:val="8"/>
          <w:szCs w:val="8"/>
        </w:rPr>
        <w:t>IT</w:t>
      </w:r>
      <w:r>
        <w:rPr>
          <w:rFonts w:cs="Arial" w:hAnsi="Arial" w:eastAsia="Arial" w:ascii="Arial"/>
          <w:color w:val="414141"/>
          <w:spacing w:val="0"/>
          <w:w w:val="97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97"/>
          <w:position w:val="1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97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7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7"/>
          <w:position w:val="1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7"/>
          <w:position w:val="1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97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7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0"/>
          <w:w w:val="97"/>
          <w:position w:val="1"/>
          <w:sz w:val="8"/>
          <w:szCs w:val="8"/>
        </w:rPr>
        <w:t>  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535353"/>
          <w:spacing w:val="17"/>
          <w:w w:val="97"/>
          <w:position w:val="1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73"/>
          <w:position w:val="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73"/>
          <w:position w:val="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414141"/>
          <w:spacing w:val="3"/>
          <w:w w:val="73"/>
          <w:position w:val="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73"/>
          <w:position w:val="0"/>
          <w:sz w:val="14"/>
          <w:szCs w:val="14"/>
        </w:rPr>
        <w:t>oo</w:t>
      </w:r>
      <w:r>
        <w:rPr>
          <w:rFonts w:cs="Times New Roman" w:hAnsi="Times New Roman" w:eastAsia="Times New Roman" w:ascii="Times New Roman"/>
          <w:color w:val="414141"/>
          <w:spacing w:val="0"/>
          <w:w w:val="73"/>
          <w:position w:val="0"/>
          <w:sz w:val="14"/>
          <w:szCs w:val="14"/>
        </w:rPr>
        <w:t>                              </w:t>
      </w:r>
      <w:r>
        <w:rPr>
          <w:rFonts w:cs="Times New Roman" w:hAnsi="Times New Roman" w:eastAsia="Times New Roman" w:ascii="Times New Roman"/>
          <w:color w:val="414141"/>
          <w:spacing w:val="11"/>
          <w:w w:val="73"/>
          <w:position w:val="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9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10"/>
        <w:ind w:left="266"/>
      </w:pPr>
      <w:r>
        <w:rPr>
          <w:rFonts w:cs="Times New Roman" w:hAnsi="Times New Roman" w:eastAsia="Times New Roman" w:ascii="Times New Roman"/>
          <w:color w:val="414141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17"/>
          <w:position w:val="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w w:val="106"/>
          <w:position w:val="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43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88"/>
          <w:position w:val="0"/>
          <w:sz w:val="8"/>
          <w:szCs w:val="8"/>
        </w:rPr>
        <w:t>F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535353"/>
          <w:spacing w:val="0"/>
          <w:w w:val="8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0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83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UCTU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3"/>
          <w:w w:val="100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35353"/>
          <w:spacing w:val="0"/>
          <w:w w:val="12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63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              </w:t>
      </w:r>
      <w:r>
        <w:rPr>
          <w:rFonts w:cs="Times New Roman" w:hAnsi="Times New Roman" w:eastAsia="Times New Roman" w:ascii="Times New Roman"/>
          <w:color w:val="414141"/>
          <w:spacing w:val="-5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110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35353"/>
          <w:spacing w:val="0"/>
          <w:w w:val="110"/>
          <w:position w:val="0"/>
          <w:sz w:val="9"/>
          <w:szCs w:val="9"/>
        </w:rPr>
        <w:t>22</w:t>
      </w:r>
      <w:r>
        <w:rPr>
          <w:rFonts w:cs="Times New Roman" w:hAnsi="Times New Roman" w:eastAsia="Times New Roman" w:ascii="Times New Roman"/>
          <w:color w:val="414141"/>
          <w:spacing w:val="0"/>
          <w:w w:val="110"/>
          <w:position w:val="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6D6D6D"/>
          <w:spacing w:val="0"/>
          <w:w w:val="110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0"/>
          <w:position w:val="0"/>
          <w:sz w:val="9"/>
          <w:szCs w:val="9"/>
        </w:rPr>
        <w:t>94</w:t>
      </w:r>
      <w:r>
        <w:rPr>
          <w:rFonts w:cs="Times New Roman" w:hAnsi="Times New Roman" w:eastAsia="Times New Roman" w:ascii="Times New Roman"/>
          <w:color w:val="535353"/>
          <w:spacing w:val="0"/>
          <w:w w:val="110"/>
          <w:position w:val="0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6D6D6D"/>
          <w:spacing w:val="0"/>
          <w:w w:val="110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535353"/>
          <w:spacing w:val="0"/>
          <w:w w:val="110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535353"/>
          <w:spacing w:val="0"/>
          <w:w w:val="110"/>
          <w:position w:val="0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535353"/>
          <w:spacing w:val="0"/>
          <w:w w:val="110"/>
          <w:position w:val="0"/>
          <w:sz w:val="9"/>
          <w:szCs w:val="9"/>
        </w:rPr>
        <w:t>7.2</w:t>
      </w:r>
      <w:r>
        <w:rPr>
          <w:rFonts w:cs="Times New Roman" w:hAnsi="Times New Roman" w:eastAsia="Times New Roman" w:ascii="Times New Roman"/>
          <w:color w:val="535353"/>
          <w:spacing w:val="0"/>
          <w:w w:val="110"/>
          <w:position w:val="0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26"/>
        <w:ind w:left="266"/>
      </w:pPr>
      <w:r>
        <w:rPr>
          <w:rFonts w:cs="Times New Roman" w:hAnsi="Times New Roman" w:eastAsia="Times New Roman" w:ascii="Times New Roman"/>
          <w:color w:val="2A2A2A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17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w w:val="106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414141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7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535353"/>
          <w:spacing w:val="0"/>
          <w:w w:val="95"/>
          <w:sz w:val="8"/>
          <w:szCs w:val="8"/>
        </w:rPr>
        <w:t>C</w:t>
      </w:r>
      <w:r>
        <w:rPr>
          <w:rFonts w:cs="Arial" w:hAnsi="Arial" w:eastAsia="Arial" w:ascii="Arial"/>
          <w:color w:val="535353"/>
          <w:spacing w:val="0"/>
          <w:w w:val="95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95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U</w:t>
      </w:r>
      <w:r>
        <w:rPr>
          <w:rFonts w:cs="Arial" w:hAnsi="Arial" w:eastAsia="Arial" w:ascii="Arial"/>
          <w:color w:val="535353"/>
          <w:spacing w:val="0"/>
          <w:w w:val="95"/>
          <w:sz w:val="8"/>
          <w:szCs w:val="8"/>
        </w:rPr>
        <w:t>C</w:t>
      </w:r>
      <w:r>
        <w:rPr>
          <w:rFonts w:cs="Arial" w:hAnsi="Arial" w:eastAsia="Arial" w:ascii="Arial"/>
          <w:color w:val="535353"/>
          <w:spacing w:val="0"/>
          <w:w w:val="95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5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13"/>
          <w:w w:val="95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63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C</w:t>
      </w:r>
      <w:r>
        <w:rPr>
          <w:rFonts w:cs="Arial" w:hAnsi="Arial" w:eastAsia="Arial" w:ascii="Arial"/>
          <w:color w:val="535353"/>
          <w:spacing w:val="0"/>
          <w:w w:val="9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9"/>
          <w:w w:val="91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72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99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35353"/>
          <w:spacing w:val="0"/>
          <w:w w:val="86"/>
          <w:sz w:val="8"/>
          <w:szCs w:val="8"/>
        </w:rPr>
        <w:t>D</w:t>
      </w:r>
      <w:r>
        <w:rPr>
          <w:rFonts w:cs="Arial" w:hAnsi="Arial" w:eastAsia="Arial" w:ascii="Arial"/>
          <w:color w:val="535353"/>
          <w:spacing w:val="0"/>
          <w:w w:val="86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15"/>
          <w:w w:val="86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3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22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117"/>
          <w:sz w:val="8"/>
          <w:szCs w:val="8"/>
        </w:rPr>
        <w:t>B</w:t>
      </w:r>
      <w:r>
        <w:rPr>
          <w:rFonts w:cs="Arial" w:hAnsi="Arial" w:eastAsia="Arial" w:ascii="Arial"/>
          <w:color w:val="535353"/>
          <w:spacing w:val="0"/>
          <w:w w:val="86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91"/>
          <w:sz w:val="8"/>
          <w:szCs w:val="8"/>
        </w:rPr>
        <w:t>C</w:t>
      </w:r>
      <w:r>
        <w:rPr>
          <w:rFonts w:cs="Arial" w:hAnsi="Arial" w:eastAsia="Arial" w:ascii="Arial"/>
          <w:color w:val="535353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100"/>
          <w:sz w:val="8"/>
          <w:szCs w:val="8"/>
        </w:rPr>
        <w:t>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535353"/>
          <w:spacing w:val="2"/>
          <w:w w:val="10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63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                  </w:t>
      </w:r>
      <w:r>
        <w:rPr>
          <w:rFonts w:cs="Times New Roman" w:hAnsi="Times New Roman" w:eastAsia="Times New Roman" w:ascii="Times New Roman"/>
          <w:color w:val="414141"/>
          <w:spacing w:val="6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6D6D6D"/>
          <w:spacing w:val="0"/>
          <w:w w:val="9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6D6D6D"/>
          <w:spacing w:val="0"/>
          <w:w w:val="106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535353"/>
          <w:spacing w:val="0"/>
          <w:w w:val="117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6D6D6D"/>
          <w:spacing w:val="0"/>
          <w:w w:val="106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6D6D6D"/>
          <w:spacing w:val="0"/>
          <w:w w:val="106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6D6D6D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8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21"/>
        <w:ind w:left="261"/>
      </w:pP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36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      </w:t>
      </w:r>
      <w:r>
        <w:rPr>
          <w:rFonts w:cs="Times New Roman" w:hAnsi="Times New Roman" w:eastAsia="Times New Roman" w:ascii="Times New Roman"/>
          <w:color w:val="414141"/>
          <w:spacing w:val="2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U</w:t>
      </w:r>
      <w:r>
        <w:rPr>
          <w:rFonts w:cs="Arial" w:hAnsi="Arial" w:eastAsia="Arial" w:ascii="Arial"/>
          <w:color w:val="535353"/>
          <w:spacing w:val="0"/>
          <w:w w:val="95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5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5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9"/>
          <w:w w:val="95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1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9"/>
          <w:w w:val="9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3"/>
          <w:position w:val="0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93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93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3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3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535353"/>
          <w:spacing w:val="0"/>
          <w:w w:val="93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9"/>
          <w:w w:val="93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535353"/>
          <w:spacing w:val="0"/>
          <w:w w:val="108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8"/>
          <w:w w:val="100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6D6D6D"/>
          <w:spacing w:val="0"/>
          <w:w w:val="106"/>
          <w:position w:val="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535353"/>
          <w:spacing w:val="0"/>
          <w:w w:val="117"/>
          <w:position w:val="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8</w:t>
      </w:r>
      <w:r>
        <w:rPr>
          <w:rFonts w:cs="Times New Roman" w:hAnsi="Times New Roman" w:eastAsia="Times New Roman" w:ascii="Times New Roman"/>
          <w:color w:val="6D6D6D"/>
          <w:spacing w:val="0"/>
          <w:w w:val="106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535353"/>
          <w:spacing w:val="0"/>
          <w:w w:val="117"/>
          <w:position w:val="0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6D6D6D"/>
          <w:spacing w:val="0"/>
          <w:w w:val="106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535353"/>
          <w:spacing w:val="0"/>
          <w:w w:val="117"/>
          <w:position w:val="0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535353"/>
          <w:spacing w:val="0"/>
          <w:w w:val="117"/>
          <w:position w:val="0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535353"/>
          <w:spacing w:val="0"/>
          <w:w w:val="127"/>
          <w:position w:val="0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position w:val="0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535353"/>
          <w:spacing w:val="0"/>
          <w:w w:val="100"/>
          <w:position w:val="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535353"/>
          <w:spacing w:val="1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9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6D6D6D"/>
          <w:spacing w:val="0"/>
          <w:w w:val="85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Arial" w:hAnsi="Arial" w:eastAsia="Arial" w:ascii="Arial"/>
          <w:sz w:val="13"/>
          <w:szCs w:val="13"/>
        </w:rPr>
        <w:jc w:val="left"/>
        <w:spacing w:lineRule="exact" w:line="140"/>
        <w:ind w:left="261"/>
      </w:pP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1"/>
          <w:sz w:val="9"/>
          <w:szCs w:val="9"/>
        </w:rPr>
        <w:t>      </w:t>
      </w:r>
      <w:r>
        <w:rPr>
          <w:rFonts w:cs="Times New Roman" w:hAnsi="Times New Roman" w:eastAsia="Times New Roman" w:ascii="Times New Roman"/>
          <w:color w:val="414141"/>
          <w:spacing w:val="2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535353"/>
          <w:spacing w:val="0"/>
          <w:w w:val="91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R</w:t>
      </w:r>
      <w:r>
        <w:rPr>
          <w:rFonts w:cs="Arial" w:hAnsi="Arial" w:eastAsia="Arial" w:ascii="Arial"/>
          <w:color w:val="535353"/>
          <w:spacing w:val="0"/>
          <w:w w:val="91"/>
          <w:position w:val="1"/>
          <w:sz w:val="8"/>
          <w:szCs w:val="8"/>
        </w:rPr>
        <w:t>O</w:t>
      </w:r>
      <w:r>
        <w:rPr>
          <w:rFonts w:cs="Arial" w:hAnsi="Arial" w:eastAsia="Arial" w:ascii="Arial"/>
          <w:color w:val="535353"/>
          <w:spacing w:val="0"/>
          <w:w w:val="91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535353"/>
          <w:spacing w:val="17"/>
          <w:w w:val="91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B</w:t>
      </w:r>
      <w:r>
        <w:rPr>
          <w:rFonts w:cs="Arial" w:hAnsi="Arial" w:eastAsia="Arial" w:ascii="Arial"/>
          <w:color w:val="2A2A2A"/>
          <w:spacing w:val="0"/>
          <w:w w:val="91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91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1"/>
          <w:position w:val="1"/>
          <w:sz w:val="8"/>
          <w:szCs w:val="8"/>
        </w:rPr>
        <w:t>ES</w:t>
      </w:r>
      <w:r>
        <w:rPr>
          <w:rFonts w:cs="Arial" w:hAnsi="Arial" w:eastAsia="Arial" w:ascii="Arial"/>
          <w:color w:val="414141"/>
          <w:spacing w:val="10"/>
          <w:w w:val="91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64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7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22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99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9"/>
          <w:position w:val="1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86"/>
          <w:position w:val="1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81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0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0"/>
          <w:position w:val="1"/>
          <w:sz w:val="8"/>
          <w:szCs w:val="8"/>
        </w:rPr>
        <w:t>     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4"/>
          <w:w w:val="100"/>
          <w:position w:val="1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71"/>
          <w:position w:val="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71"/>
          <w:position w:val="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414141"/>
          <w:spacing w:val="6"/>
          <w:w w:val="71"/>
          <w:position w:val="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71"/>
          <w:position w:val="0"/>
          <w:sz w:val="14"/>
          <w:szCs w:val="14"/>
        </w:rPr>
        <w:t>oo</w:t>
      </w:r>
      <w:r>
        <w:rPr>
          <w:rFonts w:cs="Times New Roman" w:hAnsi="Times New Roman" w:eastAsia="Times New Roman" w:ascii="Times New Roman"/>
          <w:color w:val="414141"/>
          <w:spacing w:val="0"/>
          <w:w w:val="71"/>
          <w:position w:val="0"/>
          <w:sz w:val="14"/>
          <w:szCs w:val="14"/>
        </w:rPr>
        <w:t>                               </w:t>
      </w:r>
      <w:r>
        <w:rPr>
          <w:rFonts w:cs="Times New Roman" w:hAnsi="Times New Roman" w:eastAsia="Times New Roman" w:ascii="Times New Roman"/>
          <w:color w:val="414141"/>
          <w:spacing w:val="11"/>
          <w:w w:val="71"/>
          <w:position w:val="0"/>
          <w:sz w:val="14"/>
          <w:szCs w:val="14"/>
        </w:rPr>
        <w:t> </w:t>
      </w:r>
      <w:r>
        <w:rPr>
          <w:rFonts w:cs="Arial" w:hAnsi="Arial" w:eastAsia="Arial" w:ascii="Arial"/>
          <w:color w:val="535353"/>
          <w:spacing w:val="0"/>
          <w:w w:val="49"/>
          <w:position w:val="0"/>
          <w:sz w:val="13"/>
          <w:szCs w:val="13"/>
        </w:rPr>
        <w:t>S</w:t>
      </w:r>
      <w:r>
        <w:rPr>
          <w:rFonts w:cs="Arial" w:hAnsi="Arial" w:eastAsia="Arial" w:ascii="Arial"/>
          <w:color w:val="414141"/>
          <w:spacing w:val="0"/>
          <w:w w:val="70"/>
          <w:position w:val="0"/>
          <w:sz w:val="13"/>
          <w:szCs w:val="13"/>
        </w:rPr>
        <w:t>0.00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3"/>
          <w:szCs w:val="13"/>
        </w:rPr>
      </w:r>
    </w:p>
    <w:p>
      <w:pPr>
        <w:rPr>
          <w:sz w:val="13"/>
          <w:szCs w:val="13"/>
        </w:rPr>
        <w:jc w:val="left"/>
        <w:spacing w:before="10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ind w:left="261"/>
      </w:pPr>
      <w:r>
        <w:rPr>
          <w:rFonts w:cs="Times New Roman" w:hAnsi="Times New Roman" w:eastAsia="Times New Roman" w:ascii="Times New Roman"/>
          <w:color w:val="151515"/>
          <w:spacing w:val="0"/>
          <w:w w:val="100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4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95"/>
          <w:position w:val="1"/>
          <w:sz w:val="8"/>
          <w:szCs w:val="8"/>
        </w:rPr>
        <w:t>B</w:t>
      </w:r>
      <w:r>
        <w:rPr>
          <w:rFonts w:cs="Arial" w:hAnsi="Arial" w:eastAsia="Arial" w:ascii="Arial"/>
          <w:color w:val="151515"/>
          <w:spacing w:val="0"/>
          <w:w w:val="95"/>
          <w:position w:val="1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5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5"/>
          <w:position w:val="1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95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5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7"/>
          <w:w w:val="95"/>
          <w:position w:val="1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5"/>
          <w:position w:val="1"/>
          <w:sz w:val="8"/>
          <w:szCs w:val="8"/>
        </w:rPr>
        <w:t>M</w:t>
      </w:r>
      <w:r>
        <w:rPr>
          <w:rFonts w:cs="Arial" w:hAnsi="Arial" w:eastAsia="Arial" w:ascii="Arial"/>
          <w:color w:val="151515"/>
          <w:spacing w:val="0"/>
          <w:w w:val="95"/>
          <w:position w:val="1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95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5"/>
          <w:position w:val="1"/>
          <w:sz w:val="8"/>
          <w:szCs w:val="8"/>
        </w:rPr>
        <w:t>B</w:t>
      </w:r>
      <w:r>
        <w:rPr>
          <w:rFonts w:cs="Arial" w:hAnsi="Arial" w:eastAsia="Arial" w:ascii="Arial"/>
          <w:color w:val="2A2A2A"/>
          <w:spacing w:val="0"/>
          <w:w w:val="95"/>
          <w:position w:val="1"/>
          <w:sz w:val="8"/>
          <w:szCs w:val="8"/>
        </w:rPr>
        <w:t>L</w:t>
      </w:r>
      <w:r>
        <w:rPr>
          <w:rFonts w:cs="Arial" w:hAnsi="Arial" w:eastAsia="Arial" w:ascii="Arial"/>
          <w:color w:val="2A2A2A"/>
          <w:spacing w:val="0"/>
          <w:w w:val="95"/>
          <w:position w:val="1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5"/>
          <w:position w:val="1"/>
          <w:sz w:val="8"/>
          <w:szCs w:val="8"/>
        </w:rPr>
        <w:t>S</w:t>
      </w:r>
      <w:r>
        <w:rPr>
          <w:rFonts w:cs="Arial" w:hAnsi="Arial" w:eastAsia="Arial" w:ascii="Arial"/>
          <w:color w:val="2A2A2A"/>
          <w:spacing w:val="0"/>
          <w:w w:val="95"/>
          <w:position w:val="1"/>
          <w:sz w:val="8"/>
          <w:szCs w:val="8"/>
        </w:rPr>
        <w:t>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2A2A2A"/>
          <w:spacing w:val="7"/>
          <w:w w:val="95"/>
          <w:position w:val="1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9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14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position w:val="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spacing w:val="0"/>
          <w:w w:val="127"/>
          <w:position w:val="0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2A2A2A"/>
          <w:spacing w:val="0"/>
          <w:w w:val="85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27"/>
          <w:position w:val="0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position w:val="0"/>
          <w:sz w:val="9"/>
          <w:szCs w:val="9"/>
        </w:rPr>
        <w:t>                 </w:t>
      </w:r>
      <w:r>
        <w:rPr>
          <w:rFonts w:cs="Times New Roman" w:hAnsi="Times New Roman" w:eastAsia="Times New Roman" w:ascii="Times New Roman"/>
          <w:color w:val="2A2A2A"/>
          <w:spacing w:val="-2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12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06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position w:val="0"/>
          <w:sz w:val="9"/>
          <w:szCs w:val="9"/>
        </w:rPr>
        <w:t>5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8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position w:val="0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8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position w:val="0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16"/>
        <w:ind w:left="261"/>
      </w:pPr>
      <w:r>
        <w:rPr>
          <w:rFonts w:cs="Times New Roman" w:hAnsi="Times New Roman" w:eastAsia="Times New Roman" w:ascii="Times New Roman"/>
          <w:color w:val="2A2A2A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w w:val="127"/>
          <w:position w:val="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2A2A2A"/>
          <w:w w:val="95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B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IA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1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81"/>
          <w:position w:val="0"/>
          <w:sz w:val="8"/>
          <w:szCs w:val="8"/>
        </w:rPr>
        <w:t>Y</w:t>
      </w:r>
      <w:r>
        <w:rPr>
          <w:rFonts w:cs="Arial" w:hAnsi="Arial" w:eastAsia="Arial" w:ascii="Arial"/>
          <w:color w:val="2A2A2A"/>
          <w:spacing w:val="11"/>
          <w:w w:val="8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2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Q</w:t>
      </w:r>
      <w:r>
        <w:rPr>
          <w:rFonts w:cs="Arial" w:hAnsi="Arial" w:eastAsia="Arial" w:ascii="Arial"/>
          <w:color w:val="2A2A2A"/>
          <w:spacing w:val="0"/>
          <w:w w:val="99"/>
          <w:position w:val="0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9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-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82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82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11"/>
          <w:w w:val="82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9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2A2A2A"/>
          <w:spacing w:val="0"/>
          <w:w w:val="115"/>
          <w:position w:val="0"/>
          <w:sz w:val="8"/>
          <w:szCs w:val="8"/>
        </w:rPr>
        <w:t>M</w:t>
      </w:r>
      <w:r>
        <w:rPr>
          <w:rFonts w:cs="Arial" w:hAnsi="Arial" w:eastAsia="Arial" w:ascii="Arial"/>
          <w:color w:val="2A2A2A"/>
          <w:spacing w:val="0"/>
          <w:w w:val="129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9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T</w:t>
      </w:r>
      <w:r>
        <w:rPr>
          <w:rFonts w:cs="Arial" w:hAnsi="Arial" w:eastAsia="Arial" w:ascii="Arial"/>
          <w:color w:val="2A2A2A"/>
          <w:spacing w:val="0"/>
          <w:w w:val="83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Ó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2A2A2A"/>
          <w:spacing w:val="-1"/>
          <w:w w:val="100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position w:val="0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535353"/>
          <w:spacing w:val="0"/>
          <w:w w:val="117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2A2A2A"/>
          <w:spacing w:val="0"/>
          <w:w w:val="85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37</w:t>
      </w:r>
      <w:r>
        <w:rPr>
          <w:rFonts w:cs="Times New Roman" w:hAnsi="Times New Roman" w:eastAsia="Times New Roman" w:ascii="Times New Roman"/>
          <w:color w:val="2A2A2A"/>
          <w:spacing w:val="0"/>
          <w:w w:val="106"/>
          <w:position w:val="0"/>
          <w:sz w:val="9"/>
          <w:szCs w:val="9"/>
        </w:rPr>
        <w:t>1.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18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position w:val="0"/>
          <w:sz w:val="9"/>
          <w:szCs w:val="9"/>
        </w:rPr>
        <w:t>                   </w:t>
      </w:r>
      <w:r>
        <w:rPr>
          <w:rFonts w:cs="Times New Roman" w:hAnsi="Times New Roman" w:eastAsia="Times New Roman" w:ascii="Times New Roman"/>
          <w:color w:val="414141"/>
          <w:spacing w:val="11"/>
          <w:w w:val="100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90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48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3.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8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21"/>
        <w:ind w:left="261"/>
      </w:pPr>
      <w:r>
        <w:rPr>
          <w:rFonts w:cs="Times New Roman" w:hAnsi="Times New Roman" w:eastAsia="Times New Roman" w:ascii="Times New Roman"/>
          <w:color w:val="2A2A2A"/>
          <w:w w:val="74"/>
          <w:position w:val="1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2A2A2A"/>
          <w:w w:val="106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w w:val="127"/>
          <w:position w:val="1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2A2A2A"/>
          <w:w w:val="95"/>
          <w:position w:val="1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2A2A2A"/>
          <w:w w:val="100"/>
          <w:position w:val="1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2"/>
          <w:w w:val="100"/>
          <w:position w:val="1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B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14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81"/>
          <w:position w:val="0"/>
          <w:sz w:val="8"/>
          <w:szCs w:val="8"/>
        </w:rPr>
        <w:t>Y</w:t>
      </w:r>
      <w:r>
        <w:rPr>
          <w:rFonts w:cs="Arial" w:hAnsi="Arial" w:eastAsia="Arial" w:ascii="Arial"/>
          <w:color w:val="2A2A2A"/>
          <w:spacing w:val="11"/>
          <w:w w:val="8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72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Q</w:t>
      </w:r>
      <w:r>
        <w:rPr>
          <w:rFonts w:cs="Arial" w:hAnsi="Arial" w:eastAsia="Arial" w:ascii="Arial"/>
          <w:color w:val="2A2A2A"/>
          <w:spacing w:val="0"/>
          <w:w w:val="99"/>
          <w:position w:val="0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99"/>
          <w:position w:val="0"/>
          <w:sz w:val="8"/>
          <w:szCs w:val="8"/>
        </w:rPr>
        <w:t>P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-11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63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99"/>
          <w:position w:val="0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UC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1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9"/>
          <w:position w:val="0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117"/>
          <w:position w:val="0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86"/>
          <w:position w:val="0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7"/>
          <w:w w:val="100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81"/>
          <w:position w:val="0"/>
          <w:sz w:val="8"/>
          <w:szCs w:val="8"/>
        </w:rPr>
        <w:t>Y</w:t>
      </w:r>
      <w:r>
        <w:rPr>
          <w:rFonts w:cs="Arial" w:hAnsi="Arial" w:eastAsia="Arial" w:ascii="Arial"/>
          <w:color w:val="414141"/>
          <w:spacing w:val="11"/>
          <w:w w:val="81"/>
          <w:position w:val="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66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9"/>
          <w:position w:val="0"/>
          <w:sz w:val="8"/>
          <w:szCs w:val="8"/>
        </w:rPr>
        <w:t>C</w:t>
      </w:r>
      <w:r>
        <w:rPr>
          <w:rFonts w:cs="Arial" w:hAnsi="Arial" w:eastAsia="Arial" w:ascii="Arial"/>
          <w:color w:val="2A2A2A"/>
          <w:spacing w:val="0"/>
          <w:w w:val="83"/>
          <w:position w:val="0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0"/>
          <w:position w:val="0"/>
          <w:sz w:val="8"/>
          <w:szCs w:val="8"/>
        </w:rPr>
        <w:t>E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8"/>
          <w:szCs w:val="8"/>
        </w:rPr>
        <w:t>AT</w:t>
      </w:r>
      <w:r>
        <w:rPr>
          <w:rFonts w:cs="Arial" w:hAnsi="Arial" w:eastAsia="Arial" w:ascii="Arial"/>
          <w:color w:val="2A2A2A"/>
          <w:spacing w:val="0"/>
          <w:w w:val="64"/>
          <w:position w:val="0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17"/>
          <w:position w:val="0"/>
          <w:sz w:val="8"/>
          <w:szCs w:val="8"/>
        </w:rPr>
        <w:t>V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8"/>
          <w:szCs w:val="8"/>
        </w:rPr>
        <w:t>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2A2A2A"/>
          <w:spacing w:val="11"/>
          <w:w w:val="100"/>
          <w:position w:val="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109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35353"/>
          <w:spacing w:val="0"/>
          <w:w w:val="109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535353"/>
          <w:spacing w:val="0"/>
          <w:w w:val="109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535353"/>
          <w:spacing w:val="0"/>
          <w:w w:val="109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09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09"/>
          <w:position w:val="0"/>
          <w:sz w:val="9"/>
          <w:szCs w:val="9"/>
        </w:rPr>
        <w:t>14</w:t>
      </w:r>
      <w:r>
        <w:rPr>
          <w:rFonts w:cs="Times New Roman" w:hAnsi="Times New Roman" w:eastAsia="Times New Roman" w:ascii="Times New Roman"/>
          <w:color w:val="414141"/>
          <w:spacing w:val="0"/>
          <w:w w:val="109"/>
          <w:position w:val="0"/>
          <w:sz w:val="9"/>
          <w:szCs w:val="9"/>
        </w:rPr>
        <w:t>8</w:t>
      </w:r>
      <w:r>
        <w:rPr>
          <w:rFonts w:cs="Times New Roman" w:hAnsi="Times New Roman" w:eastAsia="Times New Roman" w:ascii="Times New Roman"/>
          <w:color w:val="6D6D6D"/>
          <w:spacing w:val="0"/>
          <w:w w:val="109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09"/>
          <w:position w:val="0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2A2A2A"/>
          <w:spacing w:val="0"/>
          <w:w w:val="109"/>
          <w:position w:val="0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2A2A2A"/>
          <w:spacing w:val="0"/>
          <w:w w:val="109"/>
          <w:position w:val="0"/>
          <w:sz w:val="9"/>
          <w:szCs w:val="9"/>
        </w:rPr>
        <w:t>                     </w:t>
      </w:r>
      <w:r>
        <w:rPr>
          <w:rFonts w:cs="Times New Roman" w:hAnsi="Times New Roman" w:eastAsia="Times New Roman" w:ascii="Times New Roman"/>
          <w:color w:val="2A2A2A"/>
          <w:spacing w:val="4"/>
          <w:w w:val="109"/>
          <w:position w:val="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position w:val="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2A2A2A"/>
          <w:spacing w:val="0"/>
          <w:w w:val="85"/>
          <w:position w:val="0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position w:val="0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position w:val="0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position w:val="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63"/>
          <w:position w:val="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2A2A2A"/>
          <w:spacing w:val="0"/>
          <w:w w:val="117"/>
          <w:position w:val="0"/>
          <w:sz w:val="9"/>
          <w:szCs w:val="9"/>
        </w:rPr>
        <w:t>44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26"/>
        <w:ind w:left="261"/>
      </w:pPr>
      <w:r>
        <w:rPr>
          <w:rFonts w:cs="Times New Roman" w:hAnsi="Times New Roman" w:eastAsia="Times New Roman" w:ascii="Times New Roman"/>
          <w:color w:val="2A2A2A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17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414141"/>
          <w:w w:val="106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414141"/>
          <w:spacing w:val="-2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Q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13"/>
          <w:w w:val="72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64"/>
          <w:sz w:val="8"/>
          <w:szCs w:val="8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83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U</w:t>
      </w:r>
      <w:r>
        <w:rPr>
          <w:rFonts w:cs="Arial" w:hAnsi="Arial" w:eastAsia="Arial" w:ascii="Arial"/>
          <w:color w:val="2A2A2A"/>
          <w:spacing w:val="0"/>
          <w:w w:val="122"/>
          <w:sz w:val="8"/>
          <w:szCs w:val="8"/>
        </w:rPr>
        <w:t>M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EN</w:t>
      </w:r>
      <w:r>
        <w:rPr>
          <w:rFonts w:cs="Arial" w:hAnsi="Arial" w:eastAsia="Arial" w:ascii="Arial"/>
          <w:color w:val="2A2A2A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2A2A2A"/>
          <w:spacing w:val="0"/>
          <w:w w:val="86"/>
          <w:sz w:val="8"/>
          <w:szCs w:val="8"/>
        </w:rPr>
        <w:t>L</w:t>
      </w:r>
      <w:r>
        <w:rPr>
          <w:rFonts w:cs="Arial" w:hAnsi="Arial" w:eastAsia="Arial" w:ascii="Arial"/>
          <w:color w:val="2A2A2A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8"/>
          <w:szCs w:val="8"/>
        </w:rPr>
        <w:t>M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ÉD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I</w:t>
      </w:r>
      <w:r>
        <w:rPr>
          <w:rFonts w:cs="Arial" w:hAnsi="Arial" w:eastAsia="Arial" w:ascii="Arial"/>
          <w:color w:val="535353"/>
          <w:spacing w:val="0"/>
          <w:w w:val="100"/>
          <w:sz w:val="8"/>
          <w:szCs w:val="8"/>
        </w:rPr>
        <w:t>C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7"/>
          <w:sz w:val="8"/>
          <w:szCs w:val="8"/>
        </w:rPr>
        <w:t>Y</w:t>
      </w:r>
      <w:r>
        <w:rPr>
          <w:rFonts w:cs="Arial" w:hAnsi="Arial" w:eastAsia="Arial" w:ascii="Arial"/>
          <w:color w:val="414141"/>
          <w:spacing w:val="14"/>
          <w:w w:val="77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7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77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77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5"/>
          <w:w w:val="77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75"/>
          <w:sz w:val="8"/>
          <w:szCs w:val="8"/>
        </w:rPr>
        <w:t>L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0"/>
          <w:sz w:val="8"/>
          <w:szCs w:val="8"/>
        </w:rPr>
        <w:t>B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83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117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8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2"/>
          <w:sz w:val="8"/>
          <w:szCs w:val="8"/>
        </w:rPr>
        <w:t>O</w:t>
      </w:r>
      <w:r>
        <w:rPr>
          <w:rFonts w:cs="Arial" w:hAnsi="Arial" w:eastAsia="Arial" w:ascii="Arial"/>
          <w:color w:val="2A2A2A"/>
          <w:spacing w:val="0"/>
          <w:w w:val="99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-11"/>
          <w:w w:val="100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414141"/>
          <w:spacing w:val="1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63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26"/>
        <w:ind w:left="261"/>
        <w:sectPr>
          <w:type w:val="continuous"/>
          <w:pgSz w:w="15860" w:h="12240" w:orient="landscape"/>
          <w:pgMar w:top="460" w:bottom="280" w:left="900" w:right="780"/>
        </w:sectPr>
      </w:pPr>
      <w:r>
        <w:rPr>
          <w:rFonts w:cs="Times New Roman" w:hAnsi="Times New Roman" w:eastAsia="Times New Roman" w:ascii="Times New Roman"/>
          <w:color w:val="2A2A2A"/>
          <w:w w:val="74"/>
          <w:sz w:val="9"/>
          <w:szCs w:val="9"/>
        </w:rPr>
        <w:t>1</w:t>
      </w:r>
      <w:r>
        <w:rPr>
          <w:rFonts w:cs="Times New Roman" w:hAnsi="Times New Roman" w:eastAsia="Times New Roman" w:ascii="Times New Roman"/>
          <w:color w:val="414141"/>
          <w:w w:val="106"/>
          <w:sz w:val="9"/>
          <w:szCs w:val="9"/>
        </w:rPr>
        <w:t>2</w:t>
      </w:r>
      <w:r>
        <w:rPr>
          <w:rFonts w:cs="Times New Roman" w:hAnsi="Times New Roman" w:eastAsia="Times New Roman" w:ascii="Times New Roman"/>
          <w:color w:val="414141"/>
          <w:w w:val="127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2A2A2A"/>
          <w:w w:val="95"/>
          <w:sz w:val="9"/>
          <w:szCs w:val="9"/>
        </w:rPr>
        <w:t>4</w:t>
      </w:r>
      <w:r>
        <w:rPr>
          <w:rFonts w:cs="Times New Roman" w:hAnsi="Times New Roman" w:eastAsia="Times New Roman" w:ascii="Times New Roman"/>
          <w:color w:val="2A2A2A"/>
          <w:w w:val="100"/>
          <w:sz w:val="9"/>
          <w:szCs w:val="9"/>
        </w:rPr>
        <w:t>       </w:t>
      </w:r>
      <w:r>
        <w:rPr>
          <w:rFonts w:cs="Times New Roman" w:hAnsi="Times New Roman" w:eastAsia="Times New Roman" w:ascii="Times New Roman"/>
          <w:color w:val="2A2A2A"/>
          <w:spacing w:val="-2"/>
          <w:w w:val="100"/>
          <w:sz w:val="9"/>
          <w:szCs w:val="9"/>
        </w:rPr>
        <w:t> </w:t>
      </w:r>
      <w:r>
        <w:rPr>
          <w:rFonts w:cs="Arial" w:hAnsi="Arial" w:eastAsia="Arial" w:ascii="Arial"/>
          <w:color w:val="414141"/>
          <w:spacing w:val="0"/>
          <w:w w:val="72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Q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U</w:t>
      </w:r>
      <w:r>
        <w:rPr>
          <w:rFonts w:cs="Arial" w:hAnsi="Arial" w:eastAsia="Arial" w:ascii="Arial"/>
          <w:color w:val="414141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414141"/>
          <w:spacing w:val="0"/>
          <w:w w:val="99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D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-5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2A2A2A"/>
          <w:spacing w:val="0"/>
          <w:w w:val="94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A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N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S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P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R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T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E</w:t>
      </w:r>
      <w:r>
        <w:rPr>
          <w:rFonts w:cs="Arial" w:hAnsi="Arial" w:eastAsia="Arial" w:ascii="Arial"/>
          <w:color w:val="414141"/>
          <w:spacing w:val="0"/>
          <w:w w:val="94"/>
          <w:sz w:val="8"/>
          <w:szCs w:val="8"/>
        </w:rPr>
        <w:t>                                                                     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414141"/>
          <w:spacing w:val="5"/>
          <w:w w:val="94"/>
          <w:sz w:val="8"/>
          <w:szCs w:val="8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35353"/>
          <w:spacing w:val="0"/>
          <w:w w:val="127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6D6D6D"/>
          <w:spacing w:val="0"/>
          <w:w w:val="85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535353"/>
          <w:spacing w:val="0"/>
          <w:w w:val="117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6D6D6D"/>
          <w:spacing w:val="0"/>
          <w:w w:val="106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9"/>
          <w:szCs w:val="9"/>
        </w:rPr>
        <w:t>                   </w:t>
      </w:r>
      <w:r>
        <w:rPr>
          <w:rFonts w:cs="Times New Roman" w:hAnsi="Times New Roman" w:eastAsia="Times New Roman" w:ascii="Times New Roman"/>
          <w:color w:val="414141"/>
          <w:spacing w:val="11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535353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414141"/>
          <w:spacing w:val="0"/>
          <w:w w:val="117"/>
          <w:sz w:val="9"/>
          <w:szCs w:val="9"/>
        </w:rPr>
        <w:t>8</w:t>
      </w:r>
      <w:r>
        <w:rPr>
          <w:rFonts w:cs="Times New Roman" w:hAnsi="Times New Roman" w:eastAsia="Times New Roman" w:ascii="Times New Roman"/>
          <w:color w:val="6D6D6D"/>
          <w:spacing w:val="0"/>
          <w:w w:val="85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535353"/>
          <w:spacing w:val="0"/>
          <w:w w:val="95"/>
          <w:sz w:val="9"/>
          <w:szCs w:val="9"/>
        </w:rPr>
        <w:t>7</w:t>
      </w:r>
      <w:r>
        <w:rPr>
          <w:rFonts w:cs="Times New Roman" w:hAnsi="Times New Roman" w:eastAsia="Times New Roman" w:ascii="Times New Roman"/>
          <w:color w:val="6D6D6D"/>
          <w:spacing w:val="0"/>
          <w:w w:val="106"/>
          <w:sz w:val="9"/>
          <w:szCs w:val="9"/>
        </w:rPr>
        <w:t>,</w:t>
      </w:r>
      <w:r>
        <w:rPr>
          <w:rFonts w:cs="Times New Roman" w:hAnsi="Times New Roman" w:eastAsia="Times New Roman" w:ascii="Times New Roman"/>
          <w:color w:val="535353"/>
          <w:spacing w:val="0"/>
          <w:w w:val="106"/>
          <w:sz w:val="9"/>
          <w:szCs w:val="9"/>
        </w:rPr>
        <w:t>3</w:t>
      </w:r>
      <w:r>
        <w:rPr>
          <w:rFonts w:cs="Times New Roman" w:hAnsi="Times New Roman" w:eastAsia="Times New Roman" w:ascii="Times New Roman"/>
          <w:color w:val="414141"/>
          <w:spacing w:val="0"/>
          <w:w w:val="127"/>
          <w:sz w:val="9"/>
          <w:szCs w:val="9"/>
        </w:rPr>
        <w:t>9</w:t>
      </w:r>
      <w:r>
        <w:rPr>
          <w:rFonts w:cs="Times New Roman" w:hAnsi="Times New Roman" w:eastAsia="Times New Roman" w:ascii="Times New Roman"/>
          <w:color w:val="414141"/>
          <w:spacing w:val="0"/>
          <w:w w:val="106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414141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22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3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7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ind w:left="59"/>
            </w:pPr>
            <w:r>
              <w:rPr>
                <w:rFonts w:cs="Times New Roman" w:hAnsi="Times New Roman" w:eastAsia="Times New Roman" w:ascii="Times New Roman"/>
                <w:color w:val="505050"/>
                <w:w w:val="74"/>
                <w:sz w:val="9"/>
                <w:szCs w:val="9"/>
              </w:rPr>
              <w:t>1</w:t>
            </w:r>
            <w:r>
              <w:rPr>
                <w:rFonts w:cs="Times New Roman" w:hAnsi="Times New Roman" w:eastAsia="Times New Roman" w:ascii="Times New Roman"/>
                <w:color w:val="656366"/>
                <w:w w:val="117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4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5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9"/>
                <w:szCs w:val="9"/>
              </w:rPr>
              <w:jc w:val="left"/>
              <w:ind w:left="96"/>
            </w:pPr>
            <w:r>
              <w:rPr>
                <w:rFonts w:cs="Arial" w:hAnsi="Arial" w:eastAsia="Arial" w:ascii="Arial"/>
                <w:color w:val="505050"/>
                <w:w w:val="64"/>
                <w:sz w:val="9"/>
                <w:szCs w:val="9"/>
              </w:rPr>
              <w:t>E</w:t>
            </w:r>
            <w:r>
              <w:rPr>
                <w:rFonts w:cs="Arial" w:hAnsi="Arial" w:eastAsia="Arial" w:ascii="Arial"/>
                <w:color w:val="505050"/>
                <w:w w:val="96"/>
                <w:sz w:val="9"/>
                <w:szCs w:val="9"/>
              </w:rPr>
              <w:t>Q</w:t>
            </w:r>
            <w:r>
              <w:rPr>
                <w:rFonts w:cs="Arial" w:hAnsi="Arial" w:eastAsia="Arial" w:ascii="Arial"/>
                <w:color w:val="505050"/>
                <w:w w:val="88"/>
                <w:sz w:val="9"/>
                <w:szCs w:val="9"/>
              </w:rPr>
              <w:t>U</w:t>
            </w:r>
            <w:r>
              <w:rPr>
                <w:rFonts w:cs="Arial" w:hAnsi="Arial" w:eastAsia="Arial" w:ascii="Arial"/>
                <w:color w:val="505050"/>
                <w:w w:val="96"/>
                <w:sz w:val="9"/>
                <w:szCs w:val="9"/>
              </w:rPr>
              <w:t>I</w:t>
            </w:r>
            <w:r>
              <w:rPr>
                <w:rFonts w:cs="Arial" w:hAnsi="Arial" w:eastAsia="Arial" w:ascii="Arial"/>
                <w:color w:val="505050"/>
                <w:w w:val="88"/>
                <w:sz w:val="9"/>
                <w:szCs w:val="9"/>
              </w:rPr>
              <w:t>P</w:t>
            </w:r>
            <w:r>
              <w:rPr>
                <w:rFonts w:cs="Arial" w:hAnsi="Arial" w:eastAsia="Arial" w:ascii="Arial"/>
                <w:color w:val="505050"/>
                <w:w w:val="89"/>
                <w:sz w:val="9"/>
                <w:szCs w:val="9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6"/>
                <w:sz w:val="9"/>
                <w:szCs w:val="9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76"/>
                <w:sz w:val="9"/>
                <w:szCs w:val="9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16"/>
                <w:w w:val="76"/>
                <w:sz w:val="9"/>
                <w:szCs w:val="9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F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EN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12"/>
                <w:w w:val="93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9"/>
                <w:szCs w:val="9"/>
              </w:rPr>
              <w:t>Y</w:t>
            </w:r>
            <w:r>
              <w:rPr>
                <w:rFonts w:cs="Arial" w:hAnsi="Arial" w:eastAsia="Arial" w:ascii="Arial"/>
                <w:color w:val="505050"/>
                <w:spacing w:val="6"/>
                <w:w w:val="72"/>
                <w:sz w:val="9"/>
                <w:szCs w:val="9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64"/>
                <w:sz w:val="9"/>
                <w:szCs w:val="9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80"/>
                <w:sz w:val="9"/>
                <w:szCs w:val="9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82"/>
                <w:sz w:val="9"/>
                <w:szCs w:val="9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9"/>
                <w:szCs w:val="9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9"/>
                <w:szCs w:val="9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9"/>
                <w:szCs w:val="9"/>
              </w:rPr>
              <w:t>IDAD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9"/>
                <w:szCs w:val="9"/>
              </w:rPr>
              <w:jc w:val="left"/>
              <w:ind w:left="173"/>
            </w:pPr>
            <w:r>
              <w:rPr>
                <w:rFonts w:cs="Arial" w:hAnsi="Arial" w:eastAsia="Arial" w:ascii="Arial"/>
                <w:color w:val="353536"/>
                <w:w w:val="108"/>
                <w:sz w:val="9"/>
                <w:szCs w:val="9"/>
              </w:rPr>
              <w:t>ÍUlo</w:t>
            </w:r>
            <w:r>
              <w:rPr>
                <w:rFonts w:cs="Arial" w:hAnsi="Arial" w:eastAsia="Arial" w:ascii="Arial"/>
                <w:color w:val="353536"/>
                <w:w w:val="92"/>
                <w:sz w:val="9"/>
                <w:szCs w:val="9"/>
              </w:rPr>
              <w:t>:Z0</w:t>
            </w:r>
            <w:r>
              <w:rPr>
                <w:rFonts w:cs="Arial" w:hAnsi="Arial" w:eastAsia="Arial" w:ascii="Arial"/>
                <w:color w:val="353536"/>
                <w:w w:val="105"/>
                <w:sz w:val="9"/>
                <w:szCs w:val="9"/>
              </w:rPr>
              <w:t>17</w:t>
            </w:r>
            <w:r>
              <w:rPr>
                <w:rFonts w:cs="Arial" w:hAnsi="Arial" w:eastAsia="Arial" w:ascii="Arial"/>
                <w:color w:val="000000"/>
                <w:w w:val="100"/>
                <w:sz w:val="9"/>
                <w:szCs w:val="9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26"/>
              <w:ind w:left="360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4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6</w:t>
            </w:r>
            <w:r>
              <w:rPr>
                <w:rFonts w:cs="Times New Roman" w:hAnsi="Times New Roman" w:eastAsia="Times New Roman" w:ascii="Times New Roman"/>
                <w:color w:val="656366"/>
                <w:w w:val="106"/>
                <w:sz w:val="9"/>
                <w:szCs w:val="9"/>
              </w:rPr>
              <w:t>3</w:t>
            </w:r>
            <w:r>
              <w:rPr>
                <w:rFonts w:cs="Times New Roman" w:hAnsi="Times New Roman" w:eastAsia="Times New Roman" w:ascii="Times New Roman"/>
                <w:color w:val="7C7C7F"/>
                <w:w w:val="106"/>
                <w:sz w:val="9"/>
                <w:szCs w:val="9"/>
              </w:rPr>
              <w:t>,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7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656366"/>
                <w:w w:val="117"/>
                <w:sz w:val="9"/>
                <w:szCs w:val="9"/>
              </w:rPr>
              <w:t>3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10"/>
                <w:szCs w:val="10"/>
              </w:rPr>
              <w:jc w:val="left"/>
              <w:spacing w:before="87"/>
              <w:ind w:left="77"/>
            </w:pPr>
            <w:r>
              <w:rPr>
                <w:rFonts w:cs="Times New Roman" w:hAnsi="Times New Roman" w:eastAsia="Times New Roman" w:ascii="Times New Roman"/>
                <w:color w:val="353536"/>
                <w:w w:val="83"/>
                <w:sz w:val="10"/>
                <w:szCs w:val="10"/>
              </w:rPr>
              <w:t>CUENT</w:t>
            </w:r>
            <w:r>
              <w:rPr>
                <w:rFonts w:cs="Times New Roman" w:hAnsi="Times New Roman" w:eastAsia="Times New Roman" w:ascii="Times New Roman"/>
                <w:color w:val="1F1F20"/>
                <w:w w:val="86"/>
                <w:sz w:val="10"/>
                <w:szCs w:val="10"/>
              </w:rPr>
              <w:t>A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33"/>
              <w:ind w:left="144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656366"/>
                <w:w w:val="106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5</w:t>
            </w:r>
            <w:r>
              <w:rPr>
                <w:rFonts w:cs="Times New Roman" w:hAnsi="Times New Roman" w:eastAsia="Times New Roman" w:ascii="Times New Roman"/>
                <w:color w:val="656366"/>
                <w:w w:val="106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ind w:left="60"/>
            </w:pPr>
            <w:r>
              <w:rPr>
                <w:rFonts w:cs="Arial" w:hAnsi="Arial" w:eastAsia="Arial" w:ascii="Arial"/>
                <w:color w:val="505050"/>
                <w:w w:val="78"/>
                <w:sz w:val="8"/>
                <w:szCs w:val="8"/>
              </w:rPr>
              <w:t>F</w:t>
            </w:r>
            <w:r>
              <w:rPr>
                <w:rFonts w:cs="Arial" w:hAnsi="Arial" w:eastAsia="Arial" w:ascii="Arial"/>
                <w:color w:val="50505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NDO</w:t>
            </w:r>
            <w:r>
              <w:rPr>
                <w:rFonts w:cs="Arial" w:hAnsi="Arial" w:eastAsia="Arial" w:ascii="Arial"/>
                <w:color w:val="50505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spacing w:val="0"/>
                <w:w w:val="86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spacing w:val="10"/>
                <w:w w:val="86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22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83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ÓN</w:t>
            </w:r>
            <w:r>
              <w:rPr>
                <w:rFonts w:cs="Arial" w:hAnsi="Arial" w:eastAsia="Arial" w:ascii="Arial"/>
                <w:color w:val="505050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6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-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103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656366"/>
                <w:spacing w:val="0"/>
                <w:w w:val="88"/>
                <w:sz w:val="8"/>
                <w:szCs w:val="8"/>
              </w:rPr>
              <w:t>Z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16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ind w:right="115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8"/>
                <w:szCs w:val="8"/>
              </w:rPr>
              <w:jc w:val="right"/>
              <w:ind w:right="40"/>
            </w:pP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505050"/>
                <w:w w:val="129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505050"/>
                <w:w w:val="124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</w:tr>
      <w:tr>
        <w:trPr>
          <w:trHeight w:val="131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8"/>
              <w:ind w:left="59"/>
            </w:pPr>
            <w:r>
              <w:rPr>
                <w:rFonts w:cs="Times New Roman" w:hAnsi="Times New Roman" w:eastAsia="Times New Roman" w:ascii="Times New Roman"/>
                <w:color w:val="505050"/>
                <w:w w:val="74"/>
                <w:sz w:val="9"/>
                <w:szCs w:val="9"/>
              </w:rPr>
              <w:t>1</w:t>
            </w:r>
            <w:r>
              <w:rPr>
                <w:rFonts w:cs="Times New Roman" w:hAnsi="Times New Roman" w:eastAsia="Times New Roman" w:ascii="Times New Roman"/>
                <w:color w:val="656366"/>
                <w:w w:val="106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4</w:t>
            </w:r>
            <w:r>
              <w:rPr>
                <w:rFonts w:cs="Times New Roman" w:hAnsi="Times New Roman" w:eastAsia="Times New Roman" w:ascii="Times New Roman"/>
                <w:color w:val="656366"/>
                <w:w w:val="117"/>
                <w:sz w:val="9"/>
                <w:szCs w:val="9"/>
              </w:rPr>
              <w:t>6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7"/>
              <w:ind w:left="96"/>
            </w:pP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Q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INA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7C7C7F"/>
                <w:spacing w:val="0"/>
                <w:w w:val="100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7C7C7F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7C7C7F"/>
                <w:spacing w:val="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92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11"/>
                <w:w w:val="92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115"/>
                <w:sz w:val="8"/>
                <w:szCs w:val="8"/>
              </w:rPr>
              <w:t>Q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13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2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656366"/>
                <w:spacing w:val="0"/>
                <w:w w:val="81"/>
                <w:sz w:val="8"/>
                <w:szCs w:val="8"/>
              </w:rPr>
              <w:t>Y</w:t>
            </w:r>
            <w:r>
              <w:rPr>
                <w:rFonts w:cs="Arial" w:hAnsi="Arial" w:eastAsia="Arial" w:ascii="Arial"/>
                <w:color w:val="656366"/>
                <w:spacing w:val="15"/>
                <w:w w:val="81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3"/>
                <w:sz w:val="8"/>
                <w:szCs w:val="8"/>
              </w:rPr>
              <w:t>H</w:t>
            </w:r>
            <w:r>
              <w:rPr>
                <w:rFonts w:cs="Arial" w:hAnsi="Arial" w:eastAsia="Arial" w:ascii="Arial"/>
                <w:color w:val="656366"/>
                <w:spacing w:val="0"/>
                <w:w w:val="9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656366"/>
                <w:spacing w:val="0"/>
                <w:w w:val="99"/>
                <w:sz w:val="8"/>
                <w:szCs w:val="8"/>
              </w:rPr>
              <w:t>RA</w:t>
            </w:r>
            <w:r>
              <w:rPr>
                <w:rFonts w:cs="Arial" w:hAnsi="Arial" w:eastAsia="Arial" w:ascii="Arial"/>
                <w:color w:val="505050"/>
                <w:spacing w:val="0"/>
                <w:w w:val="115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3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656366"/>
                <w:spacing w:val="0"/>
                <w:w w:val="108"/>
                <w:sz w:val="8"/>
                <w:szCs w:val="8"/>
              </w:rPr>
              <w:t>TA</w:t>
            </w:r>
            <w:r>
              <w:rPr>
                <w:rFonts w:cs="Arial" w:hAnsi="Arial" w:eastAsia="Arial" w:ascii="Arial"/>
                <w:color w:val="656366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8"/>
              <w:ind w:left="288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656366"/>
                <w:w w:val="117"/>
                <w:sz w:val="9"/>
                <w:szCs w:val="9"/>
              </w:rPr>
              <w:t>1</w:t>
            </w:r>
            <w:r>
              <w:rPr>
                <w:rFonts w:cs="Times New Roman" w:hAnsi="Times New Roman" w:eastAsia="Times New Roman" w:ascii="Times New Roman"/>
                <w:color w:val="7C7C7F"/>
                <w:w w:val="106"/>
                <w:sz w:val="9"/>
                <w:szCs w:val="9"/>
              </w:rPr>
              <w:t>,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8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9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,</w:t>
            </w:r>
            <w:r>
              <w:rPr>
                <w:rFonts w:cs="Times New Roman" w:hAnsi="Times New Roman" w:eastAsia="Times New Roman" w:ascii="Times New Roman"/>
                <w:color w:val="656366"/>
                <w:w w:val="117"/>
                <w:sz w:val="9"/>
                <w:szCs w:val="9"/>
              </w:rPr>
              <w:t>5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9</w:t>
            </w:r>
            <w:r>
              <w:rPr>
                <w:rFonts w:cs="Times New Roman" w:hAnsi="Times New Roman" w:eastAsia="Times New Roman" w:ascii="Times New Roman"/>
                <w:color w:val="656366"/>
                <w:w w:val="106"/>
                <w:sz w:val="9"/>
                <w:szCs w:val="9"/>
              </w:rPr>
              <w:t>7</w:t>
            </w:r>
            <w:r>
              <w:rPr>
                <w:rFonts w:cs="Times New Roman" w:hAnsi="Times New Roman" w:eastAsia="Times New Roman" w:ascii="Times New Roman"/>
                <w:color w:val="7C7C7F"/>
                <w:w w:val="106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5</w:t>
            </w:r>
            <w:r>
              <w:rPr>
                <w:rFonts w:cs="Times New Roman" w:hAnsi="Times New Roman" w:eastAsia="Times New Roman" w:ascii="Times New Roman"/>
                <w:color w:val="656366"/>
                <w:w w:val="117"/>
                <w:sz w:val="9"/>
                <w:szCs w:val="9"/>
              </w:rPr>
              <w:t>9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13"/>
              <w:ind w:left="144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656366"/>
                <w:w w:val="117"/>
                <w:sz w:val="9"/>
                <w:szCs w:val="9"/>
              </w:rPr>
              <w:t>25</w:t>
            </w:r>
            <w:r>
              <w:rPr>
                <w:rFonts w:cs="Times New Roman" w:hAnsi="Times New Roman" w:eastAsia="Times New Roman" w:ascii="Times New Roman"/>
                <w:color w:val="656366"/>
                <w:w w:val="106"/>
                <w:sz w:val="9"/>
                <w:szCs w:val="9"/>
              </w:rPr>
              <w:t>3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8"/>
              <w:ind w:left="60"/>
            </w:pPr>
            <w:r>
              <w:rPr>
                <w:rFonts w:cs="Arial" w:hAnsi="Arial" w:eastAsia="Arial" w:ascii="Arial"/>
                <w:color w:val="505050"/>
                <w:w w:val="69"/>
                <w:sz w:val="9"/>
                <w:szCs w:val="9"/>
              </w:rPr>
              <w:t>F</w:t>
            </w:r>
            <w:r>
              <w:rPr>
                <w:rFonts w:cs="Arial" w:hAnsi="Arial" w:eastAsia="Arial" w:ascii="Arial"/>
                <w:color w:val="505050"/>
                <w:w w:val="89"/>
                <w:sz w:val="9"/>
                <w:szCs w:val="9"/>
              </w:rPr>
              <w:t>O</w:t>
            </w:r>
            <w:r>
              <w:rPr>
                <w:rFonts w:cs="Arial" w:hAnsi="Arial" w:eastAsia="Arial" w:ascii="Arial"/>
                <w:color w:val="505050"/>
                <w:w w:val="96"/>
                <w:sz w:val="9"/>
                <w:szCs w:val="9"/>
              </w:rPr>
              <w:t>NDO</w:t>
            </w:r>
            <w:r>
              <w:rPr>
                <w:rFonts w:cs="Arial" w:hAnsi="Arial" w:eastAsia="Arial" w:ascii="Arial"/>
                <w:color w:val="656366"/>
                <w:w w:val="72"/>
                <w:sz w:val="9"/>
                <w:szCs w:val="9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Arial" w:hAnsi="Arial" w:eastAsia="Arial" w:ascii="Arial"/>
                <w:color w:val="656366"/>
                <w:spacing w:val="0"/>
                <w:w w:val="73"/>
                <w:sz w:val="9"/>
                <w:szCs w:val="9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89"/>
                <w:sz w:val="9"/>
                <w:szCs w:val="9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9"/>
                <w:szCs w:val="9"/>
              </w:rPr>
              <w:t>NT</w:t>
            </w:r>
            <w:r>
              <w:rPr>
                <w:rFonts w:cs="Arial" w:hAnsi="Arial" w:eastAsia="Arial" w:ascii="Arial"/>
                <w:color w:val="353536"/>
                <w:spacing w:val="0"/>
                <w:w w:val="77"/>
                <w:sz w:val="9"/>
                <w:szCs w:val="9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9"/>
                <w:szCs w:val="9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89"/>
                <w:sz w:val="9"/>
                <w:szCs w:val="9"/>
              </w:rPr>
              <w:t>G</w:t>
            </w:r>
            <w:r>
              <w:rPr>
                <w:rFonts w:cs="Arial" w:hAnsi="Arial" w:eastAsia="Arial" w:ascii="Arial"/>
                <w:color w:val="656366"/>
                <w:spacing w:val="0"/>
                <w:w w:val="88"/>
                <w:sz w:val="9"/>
                <w:szCs w:val="9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88"/>
                <w:sz w:val="9"/>
                <w:szCs w:val="9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9"/>
                <w:szCs w:val="9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80"/>
                <w:sz w:val="9"/>
                <w:szCs w:val="9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9"/>
                <w:szCs w:val="9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Arial" w:hAnsi="Arial" w:eastAsia="Arial" w:ascii="Arial"/>
                <w:color w:val="656366"/>
                <w:spacing w:val="-3"/>
                <w:w w:val="100"/>
                <w:sz w:val="9"/>
                <w:szCs w:val="9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9"/>
                <w:szCs w:val="9"/>
              </w:rPr>
              <w:t>LA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9"/>
                <w:szCs w:val="9"/>
              </w:rPr>
              <w:t>R</w:t>
            </w:r>
            <w:r>
              <w:rPr>
                <w:rFonts w:cs="Arial" w:hAnsi="Arial" w:eastAsia="Arial" w:ascii="Arial"/>
                <w:color w:val="656366"/>
                <w:spacing w:val="0"/>
                <w:w w:val="86"/>
                <w:sz w:val="9"/>
                <w:szCs w:val="9"/>
              </w:rPr>
              <w:t>G</w:t>
            </w:r>
            <w:r>
              <w:rPr>
                <w:rFonts w:cs="Arial" w:hAnsi="Arial" w:eastAsia="Arial" w:ascii="Arial"/>
                <w:color w:val="656366"/>
                <w:spacing w:val="0"/>
                <w:w w:val="86"/>
                <w:sz w:val="9"/>
                <w:szCs w:val="9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9"/>
                <w:w w:val="86"/>
                <w:sz w:val="9"/>
                <w:szCs w:val="9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103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656366"/>
                <w:spacing w:val="0"/>
                <w:w w:val="98"/>
                <w:sz w:val="8"/>
                <w:szCs w:val="8"/>
              </w:rPr>
              <w:t>Z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3"/>
              <w:ind w:right="115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3"/>
              <w:ind w:right="40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</w:tr>
      <w:tr>
        <w:trPr>
          <w:trHeight w:val="137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7"/>
              <w:ind w:left="59"/>
            </w:pPr>
            <w:r>
              <w:rPr>
                <w:rFonts w:cs="Times New Roman" w:hAnsi="Times New Roman" w:eastAsia="Times New Roman" w:ascii="Times New Roman"/>
                <w:color w:val="656366"/>
                <w:w w:val="74"/>
                <w:sz w:val="9"/>
                <w:szCs w:val="9"/>
              </w:rPr>
              <w:t>1</w:t>
            </w:r>
            <w:r>
              <w:rPr>
                <w:rFonts w:cs="Times New Roman" w:hAnsi="Times New Roman" w:eastAsia="Times New Roman" w:ascii="Times New Roman"/>
                <w:color w:val="656366"/>
                <w:w w:val="106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4</w:t>
            </w:r>
            <w:r>
              <w:rPr>
                <w:rFonts w:cs="Times New Roman" w:hAnsi="Times New Roman" w:eastAsia="Times New Roman" w:ascii="Times New Roman"/>
                <w:color w:val="656366"/>
                <w:w w:val="117"/>
                <w:sz w:val="9"/>
                <w:szCs w:val="9"/>
              </w:rPr>
              <w:t>7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1"/>
              <w:ind w:left="91"/>
            </w:pP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CC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0"/>
                <w:w w:val="94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ES</w:t>
            </w:r>
            <w:r>
              <w:rPr>
                <w:rFonts w:cs="Arial" w:hAnsi="Arial" w:eastAsia="Arial" w:ascii="Arial"/>
                <w:color w:val="7C7C7F"/>
                <w:spacing w:val="0"/>
                <w:w w:val="94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7C7C7F"/>
                <w:spacing w:val="4"/>
                <w:w w:val="94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9"/>
                <w:w w:val="94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-9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87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87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87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87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6"/>
                <w:w w:val="87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7"/>
                <w:sz w:val="8"/>
                <w:szCs w:val="8"/>
              </w:rPr>
              <w:t>Y</w:t>
            </w:r>
            <w:r>
              <w:rPr>
                <w:rFonts w:cs="Arial" w:hAnsi="Arial" w:eastAsia="Arial" w:ascii="Arial"/>
                <w:color w:val="505050"/>
                <w:spacing w:val="2"/>
                <w:w w:val="87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656366"/>
                <w:spacing w:val="0"/>
                <w:w w:val="87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J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656366"/>
                <w:spacing w:val="0"/>
                <w:w w:val="99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12"/>
              <w:ind w:left="1205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3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6</w:t>
            </w:r>
            <w:r>
              <w:rPr>
                <w:rFonts w:cs="Times New Roman" w:hAnsi="Times New Roman" w:eastAsia="Times New Roman" w:ascii="Times New Roman"/>
                <w:color w:val="656366"/>
                <w:w w:val="117"/>
                <w:sz w:val="9"/>
                <w:szCs w:val="9"/>
              </w:rPr>
              <w:t>7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,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4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6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656366"/>
                <w:w w:val="117"/>
                <w:sz w:val="9"/>
                <w:szCs w:val="9"/>
              </w:rPr>
              <w:t>7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8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12"/>
              <w:ind w:left="360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3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505050"/>
                <w:w w:val="96"/>
                <w:sz w:val="9"/>
                <w:szCs w:val="9"/>
              </w:rPr>
              <w:t>3</w:t>
            </w:r>
            <w:r>
              <w:rPr>
                <w:rFonts w:cs="Times New Roman" w:hAnsi="Times New Roman" w:eastAsia="Times New Roman" w:ascii="Times New Roman"/>
                <w:color w:val="7C7C7F"/>
                <w:w w:val="106"/>
                <w:sz w:val="9"/>
                <w:szCs w:val="9"/>
              </w:rPr>
              <w:t>,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6</w:t>
            </w:r>
            <w:r>
              <w:rPr>
                <w:rFonts w:cs="Times New Roman" w:hAnsi="Times New Roman" w:eastAsia="Times New Roman" w:ascii="Times New Roman"/>
                <w:color w:val="505050"/>
                <w:w w:val="112"/>
                <w:sz w:val="9"/>
                <w:szCs w:val="9"/>
              </w:rPr>
              <w:t>06</w:t>
            </w:r>
            <w:r>
              <w:rPr>
                <w:rFonts w:cs="Times New Roman" w:hAnsi="Times New Roman" w:eastAsia="Times New Roman" w:ascii="Times New Roman"/>
                <w:color w:val="7C7C7F"/>
                <w:w w:val="106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656366"/>
                <w:w w:val="117"/>
                <w:sz w:val="9"/>
                <w:szCs w:val="9"/>
              </w:rPr>
              <w:t>7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8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12"/>
              <w:ind w:left="144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656366"/>
                <w:w w:val="128"/>
                <w:sz w:val="9"/>
                <w:szCs w:val="9"/>
              </w:rPr>
              <w:t>5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4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1"/>
              <w:ind w:left="60"/>
            </w:pPr>
            <w:r>
              <w:rPr>
                <w:rFonts w:cs="Arial" w:hAnsi="Arial" w:eastAsia="Arial" w:ascii="Arial"/>
                <w:color w:val="505050"/>
                <w:w w:val="68"/>
                <w:sz w:val="8"/>
                <w:szCs w:val="8"/>
              </w:rPr>
              <w:t>F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-4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8"/>
                <w:sz w:val="8"/>
                <w:szCs w:val="8"/>
              </w:rPr>
              <w:t>F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122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7C7C7F"/>
                <w:spacing w:val="0"/>
                <w:w w:val="86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7C7C7F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7C7C7F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656366"/>
                <w:spacing w:val="6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Y</w:t>
            </w:r>
            <w:r>
              <w:rPr>
                <w:rFonts w:cs="Arial" w:hAnsi="Arial" w:eastAsia="Arial" w:ascii="Arial"/>
                <w:color w:val="505050"/>
                <w:spacing w:val="1"/>
                <w:w w:val="95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AT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20"/>
                <w:w w:val="95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Á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OG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14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6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75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103"/>
                <w:sz w:val="8"/>
                <w:szCs w:val="8"/>
              </w:rPr>
              <w:t>AZ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2"/>
              <w:ind w:right="120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6"/>
              <w:ind w:right="45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</w:tr>
      <w:tr>
        <w:trPr>
          <w:trHeight w:val="134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5"/>
              <w:ind w:left="59"/>
            </w:pPr>
            <w:r>
              <w:rPr>
                <w:rFonts w:cs="Times New Roman" w:hAnsi="Times New Roman" w:eastAsia="Times New Roman" w:ascii="Times New Roman"/>
                <w:color w:val="505050"/>
                <w:w w:val="74"/>
                <w:sz w:val="9"/>
                <w:szCs w:val="9"/>
              </w:rPr>
              <w:t>1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48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9"/>
                <w:szCs w:val="9"/>
              </w:rPr>
              <w:jc w:val="left"/>
              <w:spacing w:before="4"/>
              <w:ind w:left="91"/>
            </w:pPr>
            <w:r>
              <w:rPr>
                <w:rFonts w:cs="Arial" w:hAnsi="Arial" w:eastAsia="Arial" w:ascii="Arial"/>
                <w:color w:val="656366"/>
                <w:spacing w:val="0"/>
                <w:w w:val="85"/>
                <w:sz w:val="9"/>
                <w:szCs w:val="9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85"/>
                <w:sz w:val="9"/>
                <w:szCs w:val="9"/>
              </w:rPr>
              <w:t>CT</w:t>
            </w:r>
            <w:r>
              <w:rPr>
                <w:rFonts w:cs="Arial" w:hAnsi="Arial" w:eastAsia="Arial" w:ascii="Arial"/>
                <w:color w:val="505050"/>
                <w:spacing w:val="0"/>
                <w:w w:val="85"/>
                <w:sz w:val="9"/>
                <w:szCs w:val="9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85"/>
                <w:sz w:val="9"/>
                <w:szCs w:val="9"/>
              </w:rPr>
              <w:t>V</w:t>
            </w:r>
            <w:r>
              <w:rPr>
                <w:rFonts w:cs="Arial" w:hAnsi="Arial" w:eastAsia="Arial" w:ascii="Arial"/>
                <w:color w:val="505050"/>
                <w:spacing w:val="0"/>
                <w:w w:val="85"/>
                <w:sz w:val="9"/>
                <w:szCs w:val="9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85"/>
                <w:sz w:val="9"/>
                <w:szCs w:val="9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8"/>
                <w:w w:val="85"/>
                <w:sz w:val="9"/>
                <w:szCs w:val="9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9"/>
                <w:szCs w:val="9"/>
              </w:rPr>
              <w:t>B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9"/>
                <w:szCs w:val="9"/>
              </w:rPr>
              <w:t>IO</w:t>
            </w:r>
            <w:r>
              <w:rPr>
                <w:rFonts w:cs="Arial" w:hAnsi="Arial" w:eastAsia="Arial" w:ascii="Arial"/>
                <w:color w:val="505050"/>
                <w:spacing w:val="0"/>
                <w:w w:val="76"/>
                <w:sz w:val="9"/>
                <w:szCs w:val="9"/>
              </w:rPr>
              <w:t>L</w:t>
            </w:r>
            <w:r>
              <w:rPr>
                <w:rFonts w:cs="Arial" w:hAnsi="Arial" w:eastAsia="Arial" w:ascii="Arial"/>
                <w:color w:val="656366"/>
                <w:spacing w:val="0"/>
                <w:w w:val="89"/>
                <w:sz w:val="9"/>
                <w:szCs w:val="9"/>
              </w:rPr>
              <w:t>ÓG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9"/>
                <w:szCs w:val="9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9"/>
                <w:szCs w:val="9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9"/>
                <w:szCs w:val="9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72"/>
                <w:sz w:val="9"/>
                <w:szCs w:val="9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9"/>
              <w:ind w:right="173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9"/>
              <w:ind w:right="82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144"/>
            </w:pPr>
            <w:r>
              <w:rPr>
                <w:rFonts w:cs="Arial" w:hAnsi="Arial" w:eastAsia="Arial" w:ascii="Arial"/>
                <w:color w:val="7C7C7F"/>
                <w:w w:val="86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656366"/>
                <w:w w:val="118"/>
                <w:sz w:val="8"/>
                <w:szCs w:val="8"/>
              </w:rPr>
              <w:t>255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55"/>
            </w:pPr>
            <w:r>
              <w:rPr>
                <w:rFonts w:cs="Arial" w:hAnsi="Arial" w:eastAsia="Arial" w:ascii="Arial"/>
                <w:color w:val="656366"/>
                <w:spacing w:val="0"/>
                <w:w w:val="96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96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8"/>
                <w:w w:val="96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68"/>
                <w:sz w:val="8"/>
                <w:szCs w:val="8"/>
              </w:rPr>
              <w:t>F</w:t>
            </w:r>
            <w:r>
              <w:rPr>
                <w:rFonts w:cs="Arial" w:hAnsi="Arial" w:eastAsia="Arial" w:ascii="Arial"/>
                <w:color w:val="656366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656366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spacing w:val="-9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656366"/>
                <w:spacing w:val="0"/>
                <w:w w:val="92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16"/>
                <w:w w:val="92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RAN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Í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spacing w:val="14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Y</w:t>
            </w:r>
            <w:r>
              <w:rPr>
                <w:rFonts w:cs="Arial" w:hAnsi="Arial" w:eastAsia="Arial" w:ascii="Arial"/>
                <w:color w:val="7C7C7F"/>
                <w:spacing w:val="0"/>
                <w:w w:val="173"/>
                <w:sz w:val="8"/>
                <w:szCs w:val="8"/>
              </w:rPr>
              <w:t>/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656366"/>
                <w:spacing w:val="0"/>
                <w:w w:val="99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22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3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NI</w:t>
            </w:r>
            <w:r>
              <w:rPr>
                <w:rFonts w:cs="Arial" w:hAnsi="Arial" w:eastAsia="Arial" w:ascii="Arial"/>
                <w:color w:val="656366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83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spacing w:val="0"/>
                <w:w w:val="99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353536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656366"/>
                <w:spacing w:val="0"/>
                <w:w w:val="108"/>
                <w:sz w:val="8"/>
                <w:szCs w:val="8"/>
              </w:rPr>
              <w:t>Ó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spacing w:val="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-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101"/>
                <w:sz w:val="8"/>
                <w:szCs w:val="8"/>
              </w:rPr>
              <w:t>LAZ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9"/>
              <w:ind w:right="120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4"/>
              <w:ind w:right="45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</w:tr>
      <w:tr>
        <w:trPr>
          <w:trHeight w:val="132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10"/>
              <w:ind w:left="144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656366"/>
                <w:w w:val="106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656366"/>
                <w:w w:val="117"/>
                <w:sz w:val="9"/>
                <w:szCs w:val="9"/>
              </w:rPr>
              <w:t>56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5"/>
              <w:ind w:left="55"/>
            </w:pP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spacing w:val="0"/>
                <w:w w:val="95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9"/>
                <w:w w:val="95"/>
                <w:sz w:val="8"/>
                <w:szCs w:val="8"/>
              </w:rPr>
              <w:t> 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79"/>
                <w:sz w:val="9"/>
                <w:szCs w:val="9"/>
              </w:rPr>
              <w:t>Y</w:t>
            </w:r>
            <w:r>
              <w:rPr>
                <w:rFonts w:cs="Times New Roman" w:hAnsi="Times New Roman" w:eastAsia="Times New Roman" w:ascii="Times New Roman"/>
                <w:color w:val="505050"/>
                <w:spacing w:val="2"/>
                <w:w w:val="79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79"/>
                <w:sz w:val="9"/>
                <w:szCs w:val="9"/>
              </w:rPr>
              <w:t>B</w:t>
            </w:r>
            <w:r>
              <w:rPr>
                <w:rFonts w:cs="Times New Roman" w:hAnsi="Times New Roman" w:eastAsia="Times New Roman" w:ascii="Times New Roman"/>
                <w:color w:val="353536"/>
                <w:spacing w:val="0"/>
                <w:w w:val="79"/>
                <w:sz w:val="9"/>
                <w:szCs w:val="9"/>
              </w:rPr>
              <w:t>I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79"/>
                <w:sz w:val="9"/>
                <w:szCs w:val="9"/>
              </w:rPr>
              <w:t>E</w:t>
            </w:r>
            <w:r>
              <w:rPr>
                <w:rFonts w:cs="Times New Roman" w:hAnsi="Times New Roman" w:eastAsia="Times New Roman" w:ascii="Times New Roman"/>
                <w:color w:val="353536"/>
                <w:spacing w:val="0"/>
                <w:w w:val="79"/>
                <w:sz w:val="9"/>
                <w:szCs w:val="9"/>
              </w:rPr>
              <w:t>N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79"/>
                <w:sz w:val="9"/>
                <w:szCs w:val="9"/>
              </w:rPr>
              <w:t>E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79"/>
                <w:sz w:val="9"/>
                <w:szCs w:val="9"/>
              </w:rPr>
              <w:t>S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79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color w:val="505050"/>
                <w:spacing w:val="17"/>
                <w:w w:val="79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color w:val="656366"/>
                <w:spacing w:val="0"/>
                <w:w w:val="69"/>
                <w:sz w:val="9"/>
                <w:szCs w:val="9"/>
              </w:rPr>
              <w:t>E</w:t>
            </w:r>
            <w:r>
              <w:rPr>
                <w:rFonts w:cs="Times New Roman" w:hAnsi="Times New Roman" w:eastAsia="Times New Roman" w:ascii="Times New Roman"/>
                <w:color w:val="353536"/>
                <w:spacing w:val="0"/>
                <w:w w:val="96"/>
                <w:sz w:val="9"/>
                <w:szCs w:val="9"/>
              </w:rPr>
              <w:t>N</w:t>
            </w:r>
            <w:r>
              <w:rPr>
                <w:rFonts w:cs="Times New Roman" w:hAnsi="Times New Roman" w:eastAsia="Times New Roman" w:ascii="Times New Roman"/>
                <w:color w:val="353536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4"/>
                <w:sz w:val="9"/>
                <w:szCs w:val="9"/>
              </w:rPr>
              <w:t>G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4"/>
                <w:sz w:val="9"/>
                <w:szCs w:val="9"/>
              </w:rPr>
              <w:t>ARA</w:t>
            </w:r>
            <w:r>
              <w:rPr>
                <w:rFonts w:cs="Times New Roman" w:hAnsi="Times New Roman" w:eastAsia="Times New Roman" w:ascii="Times New Roman"/>
                <w:color w:val="353536"/>
                <w:spacing w:val="0"/>
                <w:w w:val="84"/>
                <w:sz w:val="9"/>
                <w:szCs w:val="9"/>
              </w:rPr>
              <w:t>N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4"/>
                <w:sz w:val="9"/>
                <w:szCs w:val="9"/>
              </w:rPr>
              <w:t>TÍ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4"/>
                <w:sz w:val="9"/>
                <w:szCs w:val="9"/>
              </w:rPr>
              <w:t>A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4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color w:val="505050"/>
                <w:spacing w:val="8"/>
                <w:w w:val="84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4"/>
                <w:sz w:val="9"/>
                <w:szCs w:val="9"/>
              </w:rPr>
              <w:t>A</w:t>
            </w:r>
            <w:r>
              <w:rPr>
                <w:rFonts w:cs="Times New Roman" w:hAnsi="Times New Roman" w:eastAsia="Times New Roman" w:ascii="Times New Roman"/>
                <w:color w:val="505050"/>
                <w:spacing w:val="13"/>
                <w:w w:val="84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52"/>
                <w:sz w:val="9"/>
                <w:szCs w:val="9"/>
              </w:rPr>
              <w:t>L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8"/>
                <w:sz w:val="9"/>
                <w:szCs w:val="9"/>
              </w:rPr>
              <w:t>AR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96"/>
                <w:sz w:val="9"/>
                <w:szCs w:val="9"/>
              </w:rPr>
              <w:t>G</w:t>
            </w:r>
            <w:r>
              <w:rPr>
                <w:rFonts w:cs="Times New Roman" w:hAnsi="Times New Roman" w:eastAsia="Times New Roman" w:ascii="Times New Roman"/>
                <w:color w:val="656366"/>
                <w:spacing w:val="0"/>
                <w:w w:val="103"/>
                <w:sz w:val="9"/>
                <w:szCs w:val="9"/>
              </w:rPr>
              <w:t>O</w:t>
            </w:r>
            <w:r>
              <w:rPr>
                <w:rFonts w:cs="Times New Roman" w:hAnsi="Times New Roman" w:eastAsia="Times New Roman" w:ascii="Times New Roman"/>
                <w:color w:val="656366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spacing w:val="0"/>
                <w:w w:val="98"/>
                <w:sz w:val="8"/>
                <w:szCs w:val="8"/>
              </w:rPr>
              <w:t>Z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0"/>
              <w:ind w:right="120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505050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0"/>
              <w:ind w:right="45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</w:tr>
      <w:tr>
        <w:trPr>
          <w:trHeight w:val="130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2"/>
              <w:ind w:left="54"/>
            </w:pP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353536"/>
                <w:w w:val="107"/>
                <w:sz w:val="8"/>
                <w:szCs w:val="8"/>
              </w:rPr>
              <w:t>5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8"/>
              <w:ind w:left="86"/>
            </w:pPr>
            <w:r>
              <w:rPr>
                <w:rFonts w:cs="Times New Roman" w:hAnsi="Times New Roman" w:eastAsia="Times New Roman" w:ascii="Times New Roman"/>
                <w:color w:val="353536"/>
                <w:w w:val="88"/>
                <w:sz w:val="9"/>
                <w:szCs w:val="9"/>
              </w:rPr>
              <w:t>A</w:t>
            </w:r>
            <w:r>
              <w:rPr>
                <w:rFonts w:cs="Times New Roman" w:hAnsi="Times New Roman" w:eastAsia="Times New Roman" w:ascii="Times New Roman"/>
                <w:color w:val="505050"/>
                <w:w w:val="87"/>
                <w:sz w:val="9"/>
                <w:szCs w:val="9"/>
              </w:rPr>
              <w:t>CT</w:t>
            </w:r>
            <w:r>
              <w:rPr>
                <w:rFonts w:cs="Times New Roman" w:hAnsi="Times New Roman" w:eastAsia="Times New Roman" w:ascii="Times New Roman"/>
                <w:color w:val="353536"/>
                <w:w w:val="64"/>
                <w:sz w:val="9"/>
                <w:szCs w:val="9"/>
              </w:rPr>
              <w:t>I</w:t>
            </w:r>
            <w:r>
              <w:rPr>
                <w:rFonts w:cs="Times New Roman" w:hAnsi="Times New Roman" w:eastAsia="Times New Roman" w:ascii="Times New Roman"/>
                <w:color w:val="353536"/>
                <w:w w:val="96"/>
                <w:sz w:val="9"/>
                <w:szCs w:val="9"/>
              </w:rPr>
              <w:t>VO</w:t>
            </w:r>
            <w:r>
              <w:rPr>
                <w:rFonts w:cs="Times New Roman" w:hAnsi="Times New Roman" w:eastAsia="Times New Roman" w:ascii="Times New Roman"/>
                <w:color w:val="505050"/>
                <w:w w:val="95"/>
                <w:sz w:val="9"/>
                <w:szCs w:val="9"/>
              </w:rPr>
              <w:t>S</w:t>
            </w:r>
            <w:r>
              <w:rPr>
                <w:rFonts w:cs="Times New Roman" w:hAnsi="Times New Roman" w:eastAsia="Times New Roman" w:ascii="Times New Roman"/>
                <w:color w:val="505050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color w:val="353536"/>
                <w:spacing w:val="0"/>
                <w:w w:val="48"/>
                <w:sz w:val="9"/>
                <w:szCs w:val="9"/>
              </w:rPr>
              <w:t>I</w:t>
            </w:r>
            <w:r>
              <w:rPr>
                <w:rFonts w:cs="Times New Roman" w:hAnsi="Times New Roman" w:eastAsia="Times New Roman" w:ascii="Times New Roman"/>
                <w:color w:val="353536"/>
                <w:spacing w:val="0"/>
                <w:w w:val="103"/>
                <w:sz w:val="9"/>
                <w:szCs w:val="9"/>
              </w:rPr>
              <w:t>N</w:t>
            </w:r>
            <w:r>
              <w:rPr>
                <w:rFonts w:cs="Times New Roman" w:hAnsi="Times New Roman" w:eastAsia="Times New Roman" w:ascii="Times New Roman"/>
                <w:color w:val="353536"/>
                <w:spacing w:val="0"/>
                <w:w w:val="87"/>
                <w:sz w:val="9"/>
                <w:szCs w:val="9"/>
              </w:rPr>
              <w:t>T</w:t>
            </w:r>
            <w:r>
              <w:rPr>
                <w:rFonts w:cs="Times New Roman" w:hAnsi="Times New Roman" w:eastAsia="Times New Roman" w:ascii="Times New Roman"/>
                <w:color w:val="353536"/>
                <w:spacing w:val="0"/>
                <w:w w:val="88"/>
                <w:sz w:val="9"/>
                <w:szCs w:val="9"/>
              </w:rPr>
              <w:t>A</w:t>
            </w:r>
            <w:r>
              <w:rPr>
                <w:rFonts w:cs="Times New Roman" w:hAnsi="Times New Roman" w:eastAsia="Times New Roman" w:ascii="Times New Roman"/>
                <w:color w:val="353536"/>
                <w:spacing w:val="0"/>
                <w:w w:val="96"/>
                <w:sz w:val="9"/>
                <w:szCs w:val="9"/>
              </w:rPr>
              <w:t>N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96"/>
                <w:sz w:val="9"/>
                <w:szCs w:val="9"/>
              </w:rPr>
              <w:t>G</w:t>
            </w:r>
            <w:r>
              <w:rPr>
                <w:rFonts w:cs="Times New Roman" w:hAnsi="Times New Roman" w:eastAsia="Times New Roman" w:ascii="Times New Roman"/>
                <w:color w:val="353536"/>
                <w:spacing w:val="0"/>
                <w:w w:val="80"/>
                <w:sz w:val="9"/>
                <w:szCs w:val="9"/>
              </w:rPr>
              <w:t>I</w:t>
            </w:r>
            <w:r>
              <w:rPr>
                <w:rFonts w:cs="Times New Roman" w:hAnsi="Times New Roman" w:eastAsia="Times New Roman" w:ascii="Times New Roman"/>
                <w:color w:val="353536"/>
                <w:spacing w:val="0"/>
                <w:w w:val="96"/>
                <w:sz w:val="9"/>
                <w:szCs w:val="9"/>
              </w:rPr>
              <w:t>B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4"/>
                <w:sz w:val="9"/>
                <w:szCs w:val="9"/>
              </w:rPr>
              <w:t>LES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8"/>
              <w:ind w:left="1114"/>
            </w:pPr>
            <w:r>
              <w:rPr>
                <w:rFonts w:cs="Times New Roman" w:hAnsi="Times New Roman" w:eastAsia="Times New Roman" w:ascii="Times New Roman"/>
                <w:color w:val="505050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656366"/>
                <w:w w:val="106"/>
                <w:sz w:val="9"/>
                <w:szCs w:val="9"/>
              </w:rPr>
              <w:t>,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353536"/>
                <w:w w:val="117"/>
                <w:sz w:val="9"/>
                <w:szCs w:val="9"/>
              </w:rPr>
              <w:t>76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,</w:t>
            </w:r>
            <w:r>
              <w:rPr>
                <w:rFonts w:cs="Times New Roman" w:hAnsi="Times New Roman" w:eastAsia="Times New Roman" w:ascii="Times New Roman"/>
                <w:color w:val="353536"/>
                <w:w w:val="128"/>
                <w:sz w:val="9"/>
                <w:szCs w:val="9"/>
              </w:rPr>
              <w:t>1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353536"/>
                <w:w w:val="117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656366"/>
                <w:w w:val="106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353536"/>
                <w:w w:val="117"/>
                <w:sz w:val="9"/>
                <w:szCs w:val="9"/>
              </w:rPr>
              <w:t>3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8"/>
              <w:ind w:left="274"/>
            </w:pPr>
            <w:r>
              <w:rPr>
                <w:rFonts w:cs="Times New Roman" w:hAnsi="Times New Roman" w:eastAsia="Times New Roman" w:ascii="Times New Roman"/>
                <w:color w:val="505050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353536"/>
                <w:w w:val="117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,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26</w:t>
            </w:r>
            <w:r>
              <w:rPr>
                <w:rFonts w:cs="Times New Roman" w:hAnsi="Times New Roman" w:eastAsia="Times New Roman" w:ascii="Times New Roman"/>
                <w:color w:val="353536"/>
                <w:w w:val="106"/>
                <w:sz w:val="9"/>
                <w:szCs w:val="9"/>
              </w:rPr>
              <w:t>1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,</w:t>
            </w:r>
            <w:r>
              <w:rPr>
                <w:rFonts w:cs="Times New Roman" w:hAnsi="Times New Roman" w:eastAsia="Times New Roman" w:ascii="Times New Roman"/>
                <w:color w:val="353536"/>
                <w:w w:val="128"/>
                <w:sz w:val="9"/>
                <w:szCs w:val="9"/>
              </w:rPr>
              <w:t>6</w:t>
            </w:r>
            <w:r>
              <w:rPr>
                <w:rFonts w:cs="Times New Roman" w:hAnsi="Times New Roman" w:eastAsia="Times New Roman" w:ascii="Times New Roman"/>
                <w:color w:val="353536"/>
                <w:w w:val="106"/>
                <w:sz w:val="9"/>
                <w:szCs w:val="9"/>
              </w:rPr>
              <w:t>28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353536"/>
                <w:w w:val="117"/>
                <w:sz w:val="9"/>
                <w:szCs w:val="9"/>
              </w:rPr>
              <w:t>12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134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7"/>
              <w:ind w:left="54"/>
            </w:pPr>
            <w:r>
              <w:rPr>
                <w:rFonts w:cs="Times New Roman" w:hAnsi="Times New Roman" w:eastAsia="Times New Roman" w:ascii="Times New Roman"/>
                <w:color w:val="505050"/>
                <w:w w:val="74"/>
                <w:sz w:val="9"/>
                <w:szCs w:val="9"/>
              </w:rPr>
              <w:t>1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5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1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9"/>
                <w:szCs w:val="9"/>
              </w:rPr>
              <w:jc w:val="left"/>
              <w:spacing w:before="7"/>
              <w:ind w:left="86"/>
            </w:pPr>
            <w:r>
              <w:rPr>
                <w:rFonts w:cs="Arial" w:hAnsi="Arial" w:eastAsia="Arial" w:ascii="Arial"/>
                <w:color w:val="656366"/>
                <w:w w:val="64"/>
                <w:sz w:val="9"/>
                <w:szCs w:val="9"/>
              </w:rPr>
              <w:t>S</w:t>
            </w:r>
            <w:r>
              <w:rPr>
                <w:rFonts w:cs="Arial" w:hAnsi="Arial" w:eastAsia="Arial" w:ascii="Arial"/>
                <w:color w:val="505050"/>
                <w:w w:val="96"/>
                <w:sz w:val="9"/>
                <w:szCs w:val="9"/>
              </w:rPr>
              <w:t>O</w:t>
            </w:r>
            <w:r>
              <w:rPr>
                <w:rFonts w:cs="Arial" w:hAnsi="Arial" w:eastAsia="Arial" w:ascii="Arial"/>
                <w:color w:val="505050"/>
                <w:w w:val="78"/>
                <w:sz w:val="9"/>
                <w:szCs w:val="9"/>
              </w:rPr>
              <w:t>F</w:t>
            </w:r>
            <w:r>
              <w:rPr>
                <w:rFonts w:cs="Arial" w:hAnsi="Arial" w:eastAsia="Arial" w:ascii="Arial"/>
                <w:color w:val="505050"/>
                <w:w w:val="96"/>
                <w:sz w:val="9"/>
                <w:szCs w:val="9"/>
              </w:rPr>
              <w:t>TWA</w:t>
            </w:r>
            <w:r>
              <w:rPr>
                <w:rFonts w:cs="Arial" w:hAnsi="Arial" w:eastAsia="Arial" w:ascii="Arial"/>
                <w:color w:val="505050"/>
                <w:w w:val="73"/>
                <w:sz w:val="9"/>
                <w:szCs w:val="9"/>
              </w:rPr>
              <w:t>R</w:t>
            </w:r>
            <w:r>
              <w:rPr>
                <w:rFonts w:cs="Arial" w:hAnsi="Arial" w:eastAsia="Arial" w:ascii="Arial"/>
                <w:color w:val="505050"/>
                <w:w w:val="80"/>
                <w:sz w:val="9"/>
                <w:szCs w:val="9"/>
              </w:rPr>
              <w:t>E</w:t>
            </w:r>
            <w:r>
              <w:rPr>
                <w:rFonts w:cs="Arial" w:hAnsi="Arial" w:eastAsia="Arial" w:ascii="Arial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2"/>
              <w:ind w:right="178"/>
            </w:pPr>
            <w:r>
              <w:rPr>
                <w:rFonts w:cs="Times New Roman" w:hAnsi="Times New Roman" w:eastAsia="Times New Roman" w:ascii="Times New Roman"/>
                <w:color w:val="505050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656366"/>
                <w:w w:val="106"/>
                <w:sz w:val="9"/>
                <w:szCs w:val="9"/>
              </w:rPr>
              <w:t>3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4</w:t>
            </w:r>
            <w:r>
              <w:rPr>
                <w:rFonts w:cs="Times New Roman" w:hAnsi="Times New Roman" w:eastAsia="Times New Roman" w:ascii="Times New Roman"/>
                <w:color w:val="7C7C7F"/>
                <w:w w:val="106"/>
                <w:sz w:val="9"/>
                <w:szCs w:val="9"/>
              </w:rPr>
              <w:t>,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6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7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8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20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12"/>
              <w:ind w:left="408"/>
            </w:pPr>
            <w:r>
              <w:rPr>
                <w:rFonts w:cs="Times New Roman" w:hAnsi="Times New Roman" w:eastAsia="Times New Roman" w:ascii="Times New Roman"/>
                <w:color w:val="505050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656366"/>
                <w:w w:val="117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64"/>
                <w:sz w:val="9"/>
                <w:szCs w:val="9"/>
              </w:rPr>
              <w:t>,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18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4</w:t>
            </w:r>
            <w:r>
              <w:rPr>
                <w:rFonts w:cs="Times New Roman" w:hAnsi="Times New Roman" w:eastAsia="Times New Roman" w:ascii="Times New Roman"/>
                <w:color w:val="7C7C7F"/>
                <w:w w:val="106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12"/>
              <w:ind w:left="144"/>
            </w:pPr>
            <w:r>
              <w:rPr>
                <w:rFonts w:cs="Times New Roman" w:hAnsi="Times New Roman" w:eastAsia="Times New Roman" w:ascii="Times New Roman"/>
                <w:color w:val="353536"/>
                <w:w w:val="85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60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1"/>
              <w:ind w:left="55"/>
            </w:pP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4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LAZ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2"/>
              <w:ind w:right="125"/>
            </w:pPr>
            <w:r>
              <w:rPr>
                <w:rFonts w:cs="Times New Roman" w:hAnsi="Times New Roman" w:eastAsia="Times New Roman" w:ascii="Times New Roman"/>
                <w:color w:val="35353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353536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1F1F20"/>
                <w:w w:val="106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353536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7"/>
              <w:ind w:right="50"/>
            </w:pPr>
            <w:r>
              <w:rPr>
                <w:rFonts w:cs="Times New Roman" w:hAnsi="Times New Roman" w:eastAsia="Times New Roman" w:ascii="Times New Roman"/>
                <w:color w:val="505050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353536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353536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353536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</w:tr>
      <w:tr>
        <w:trPr>
          <w:trHeight w:val="136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7"/>
              <w:ind w:left="54"/>
            </w:pPr>
            <w:r>
              <w:rPr>
                <w:rFonts w:cs="Arial" w:hAnsi="Arial" w:eastAsia="Arial" w:ascii="Arial"/>
                <w:color w:val="656366"/>
                <w:spacing w:val="0"/>
                <w:w w:val="102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spacing w:val="0"/>
                <w:w w:val="102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spacing w:val="0"/>
                <w:w w:val="102"/>
                <w:sz w:val="8"/>
                <w:szCs w:val="8"/>
              </w:rPr>
              <w:t>5</w:t>
            </w:r>
            <w:r>
              <w:rPr>
                <w:rFonts w:cs="Arial" w:hAnsi="Arial" w:eastAsia="Arial" w:ascii="Arial"/>
                <w:color w:val="656366"/>
                <w:spacing w:val="0"/>
                <w:w w:val="102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8"/>
              <w:ind w:left="91"/>
            </w:pP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7"/>
                <w:sz w:val="9"/>
                <w:szCs w:val="9"/>
              </w:rPr>
              <w:t>P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7"/>
                <w:sz w:val="9"/>
                <w:szCs w:val="9"/>
              </w:rPr>
              <w:t>A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7"/>
                <w:sz w:val="9"/>
                <w:szCs w:val="9"/>
              </w:rPr>
              <w:t>T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7"/>
                <w:sz w:val="9"/>
                <w:szCs w:val="9"/>
              </w:rPr>
              <w:t>E</w:t>
            </w:r>
            <w:r>
              <w:rPr>
                <w:rFonts w:cs="Times New Roman" w:hAnsi="Times New Roman" w:eastAsia="Times New Roman" w:ascii="Times New Roman"/>
                <w:color w:val="353536"/>
                <w:spacing w:val="0"/>
                <w:w w:val="87"/>
                <w:sz w:val="9"/>
                <w:szCs w:val="9"/>
              </w:rPr>
              <w:t>NT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7"/>
                <w:sz w:val="9"/>
                <w:szCs w:val="9"/>
              </w:rPr>
              <w:t>E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7"/>
                <w:sz w:val="9"/>
                <w:szCs w:val="9"/>
              </w:rPr>
              <w:t>S</w:t>
            </w:r>
            <w:r>
              <w:rPr>
                <w:rFonts w:cs="Times New Roman" w:hAnsi="Times New Roman" w:eastAsia="Times New Roman" w:ascii="Times New Roman"/>
                <w:color w:val="656366"/>
                <w:spacing w:val="0"/>
                <w:w w:val="87"/>
                <w:sz w:val="9"/>
                <w:szCs w:val="9"/>
              </w:rPr>
              <w:t>,</w:t>
            </w:r>
            <w:r>
              <w:rPr>
                <w:rFonts w:cs="Times New Roman" w:hAnsi="Times New Roman" w:eastAsia="Times New Roman" w:ascii="Times New Roman"/>
                <w:color w:val="656366"/>
                <w:spacing w:val="14"/>
                <w:w w:val="87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7"/>
                <w:sz w:val="9"/>
                <w:szCs w:val="9"/>
              </w:rPr>
              <w:t>M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7"/>
                <w:sz w:val="9"/>
                <w:szCs w:val="9"/>
              </w:rPr>
              <w:t>ARCA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7"/>
                <w:sz w:val="9"/>
                <w:szCs w:val="9"/>
              </w:rPr>
              <w:t>S</w:t>
            </w:r>
            <w:r>
              <w:rPr>
                <w:rFonts w:cs="Times New Roman" w:hAnsi="Times New Roman" w:eastAsia="Times New Roman" w:ascii="Times New Roman"/>
                <w:color w:val="505050"/>
                <w:spacing w:val="13"/>
                <w:w w:val="87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66"/>
                <w:sz w:val="9"/>
                <w:szCs w:val="9"/>
              </w:rPr>
              <w:t>Y</w:t>
            </w:r>
            <w:r>
              <w:rPr>
                <w:rFonts w:cs="Times New Roman" w:hAnsi="Times New Roman" w:eastAsia="Times New Roman" w:ascii="Times New Roman"/>
                <w:color w:val="505050"/>
                <w:spacing w:val="14"/>
                <w:w w:val="66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1"/>
                <w:sz w:val="9"/>
                <w:szCs w:val="9"/>
              </w:rPr>
              <w:t>D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78"/>
                <w:sz w:val="9"/>
                <w:szCs w:val="9"/>
              </w:rPr>
              <w:t>E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8"/>
                <w:sz w:val="9"/>
                <w:szCs w:val="9"/>
              </w:rPr>
              <w:t>R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96"/>
                <w:sz w:val="9"/>
                <w:szCs w:val="9"/>
              </w:rPr>
              <w:t>E</w:t>
            </w:r>
            <w:r>
              <w:rPr>
                <w:rFonts w:cs="Times New Roman" w:hAnsi="Times New Roman" w:eastAsia="Times New Roman" w:ascii="Times New Roman"/>
                <w:color w:val="656366"/>
                <w:spacing w:val="0"/>
                <w:w w:val="88"/>
                <w:sz w:val="9"/>
                <w:szCs w:val="9"/>
              </w:rPr>
              <w:t>C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81"/>
                <w:sz w:val="9"/>
                <w:szCs w:val="9"/>
              </w:rPr>
              <w:t>H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110"/>
                <w:sz w:val="9"/>
                <w:szCs w:val="9"/>
              </w:rPr>
              <w:t>O</w:t>
            </w:r>
            <w:r>
              <w:rPr>
                <w:rFonts w:cs="Times New Roman" w:hAnsi="Times New Roman" w:eastAsia="Times New Roman" w:ascii="Times New Roman"/>
                <w:color w:val="656366"/>
                <w:spacing w:val="0"/>
                <w:w w:val="86"/>
                <w:sz w:val="9"/>
                <w:szCs w:val="9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3"/>
              <w:ind w:right="173"/>
            </w:pPr>
            <w:r>
              <w:rPr>
                <w:rFonts w:cs="Times New Roman" w:hAnsi="Times New Roman" w:eastAsia="Times New Roman" w:ascii="Times New Roman"/>
                <w:color w:val="505050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3"/>
              <w:ind w:right="82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13"/>
              <w:ind w:left="144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656366"/>
                <w:w w:val="106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61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2"/>
              <w:ind w:left="55"/>
            </w:pPr>
            <w:r>
              <w:rPr>
                <w:rFonts w:cs="Arial" w:hAnsi="Arial" w:eastAsia="Arial" w:ascii="Arial"/>
                <w:color w:val="505050"/>
                <w:w w:val="81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656366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color w:val="353536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Ó</w:t>
            </w:r>
            <w:r>
              <w:rPr>
                <w:rFonts w:cs="Arial" w:hAnsi="Arial" w:eastAsia="Arial" w:ascii="Arial"/>
                <w:color w:val="353536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83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19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Y</w:t>
            </w:r>
            <w:r>
              <w:rPr>
                <w:rFonts w:cs="Arial" w:hAnsi="Arial" w:eastAsia="Arial" w:ascii="Arial"/>
                <w:color w:val="505050"/>
                <w:spacing w:val="-3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60"/>
                <w:sz w:val="8"/>
                <w:szCs w:val="8"/>
              </w:rPr>
              <w:t>J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353536"/>
                <w:spacing w:val="0"/>
                <w:w w:val="13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6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-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spacing w:val="0"/>
                <w:w w:val="98"/>
                <w:sz w:val="8"/>
                <w:szCs w:val="8"/>
              </w:rPr>
              <w:t>Z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3"/>
              <w:ind w:right="125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8"/>
              <w:ind w:right="50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</w:tr>
      <w:tr>
        <w:trPr>
          <w:trHeight w:val="137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7"/>
              <w:ind w:left="54"/>
            </w:pPr>
            <w:r>
              <w:rPr>
                <w:rFonts w:cs="Times New Roman" w:hAnsi="Times New Roman" w:eastAsia="Times New Roman" w:ascii="Times New Roman"/>
                <w:color w:val="656366"/>
                <w:w w:val="74"/>
                <w:sz w:val="9"/>
                <w:szCs w:val="9"/>
              </w:rPr>
              <w:t>1</w:t>
            </w:r>
            <w:r>
              <w:rPr>
                <w:rFonts w:cs="Times New Roman" w:hAnsi="Times New Roman" w:eastAsia="Times New Roman" w:ascii="Times New Roman"/>
                <w:color w:val="656366"/>
                <w:w w:val="106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656366"/>
                <w:w w:val="128"/>
                <w:sz w:val="9"/>
                <w:szCs w:val="9"/>
              </w:rPr>
              <w:t>5</w:t>
            </w:r>
            <w:r>
              <w:rPr>
                <w:rFonts w:cs="Times New Roman" w:hAnsi="Times New Roman" w:eastAsia="Times New Roman" w:ascii="Times New Roman"/>
                <w:color w:val="505050"/>
                <w:w w:val="96"/>
                <w:sz w:val="9"/>
                <w:szCs w:val="9"/>
              </w:rPr>
              <w:t>3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6"/>
              <w:ind w:left="86"/>
            </w:pPr>
            <w:r>
              <w:rPr>
                <w:rFonts w:cs="Arial" w:hAnsi="Arial" w:eastAsia="Arial" w:ascii="Arial"/>
                <w:color w:val="656366"/>
                <w:spacing w:val="0"/>
                <w:w w:val="90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0"/>
                <w:w w:val="90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0"/>
                <w:w w:val="90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13"/>
                <w:w w:val="9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Y</w:t>
            </w:r>
            <w:r>
              <w:rPr>
                <w:rFonts w:cs="Arial" w:hAnsi="Arial" w:eastAsia="Arial" w:ascii="Arial"/>
                <w:color w:val="505050"/>
                <w:spacing w:val="4"/>
                <w:w w:val="9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68"/>
                <w:sz w:val="8"/>
                <w:szCs w:val="8"/>
              </w:rPr>
              <w:t>F</w:t>
            </w:r>
            <w:r>
              <w:rPr>
                <w:rFonts w:cs="Arial" w:hAnsi="Arial" w:eastAsia="Arial" w:ascii="Arial"/>
                <w:color w:val="353536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23"/>
                <w:sz w:val="8"/>
                <w:szCs w:val="8"/>
              </w:rPr>
              <w:t>Q</w:t>
            </w:r>
            <w:r>
              <w:rPr>
                <w:rFonts w:cs="Arial" w:hAnsi="Arial" w:eastAsia="Arial" w:ascii="Arial"/>
                <w:color w:val="353536"/>
                <w:spacing w:val="0"/>
                <w:w w:val="91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2"/>
              <w:ind w:right="178"/>
            </w:pPr>
            <w:r>
              <w:rPr>
                <w:rFonts w:cs="Times New Roman" w:hAnsi="Times New Roman" w:eastAsia="Times New Roman" w:ascii="Times New Roman"/>
                <w:color w:val="505050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2"/>
              <w:ind w:right="86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1"/>
              <w:ind w:left="139"/>
            </w:pP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26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1"/>
              <w:ind w:left="55"/>
            </w:pPr>
            <w:r>
              <w:rPr>
                <w:rFonts w:cs="Arial" w:hAnsi="Arial" w:eastAsia="Arial" w:ascii="Arial"/>
                <w:color w:val="505050"/>
                <w:w w:val="72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353536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Ó</w:t>
            </w:r>
            <w:r>
              <w:rPr>
                <w:rFonts w:cs="Arial" w:hAnsi="Arial" w:eastAsia="Arial" w:ascii="Arial"/>
                <w:color w:val="353536"/>
                <w:w w:val="99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14"/>
                <w:w w:val="96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72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IO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64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103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505050"/>
                <w:spacing w:val="0"/>
                <w:w w:val="98"/>
                <w:sz w:val="8"/>
                <w:szCs w:val="8"/>
              </w:rPr>
              <w:t>Z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2"/>
              <w:ind w:right="125"/>
            </w:pPr>
            <w:r>
              <w:rPr>
                <w:rFonts w:cs="Times New Roman" w:hAnsi="Times New Roman" w:eastAsia="Times New Roman" w:ascii="Times New Roman"/>
                <w:color w:val="505050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353536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6"/>
              <w:ind w:right="54"/>
            </w:pPr>
            <w:r>
              <w:rPr>
                <w:rFonts w:cs="Times New Roman" w:hAnsi="Times New Roman" w:eastAsia="Times New Roman" w:ascii="Times New Roman"/>
                <w:color w:val="505050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</w:tr>
      <w:tr>
        <w:trPr>
          <w:trHeight w:val="132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3"/>
              <w:ind w:left="54"/>
            </w:pPr>
            <w:r>
              <w:rPr>
                <w:rFonts w:cs="Arial" w:hAnsi="Arial" w:eastAsia="Arial" w:ascii="Arial"/>
                <w:color w:val="656366"/>
                <w:w w:val="75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29"/>
                <w:sz w:val="8"/>
                <w:szCs w:val="8"/>
              </w:rPr>
              <w:t>5</w:t>
            </w:r>
            <w:r>
              <w:rPr>
                <w:rFonts w:cs="Arial" w:hAnsi="Arial" w:eastAsia="Arial" w:ascii="Arial"/>
                <w:color w:val="505050"/>
                <w:w w:val="97"/>
                <w:sz w:val="8"/>
                <w:szCs w:val="8"/>
              </w:rPr>
              <w:t>4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3"/>
              <w:ind w:left="91"/>
            </w:pPr>
            <w:r>
              <w:rPr>
                <w:rFonts w:cs="Arial" w:hAnsi="Arial" w:eastAsia="Arial" w:ascii="Arial"/>
                <w:color w:val="505050"/>
                <w:w w:val="64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w w:val="99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353536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1124"/>
            </w:pP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656366"/>
                <w:w w:val="118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7C7C7F"/>
                <w:w w:val="108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41</w:t>
            </w:r>
            <w:r>
              <w:rPr>
                <w:rFonts w:cs="Arial" w:hAnsi="Arial" w:eastAsia="Arial" w:ascii="Arial"/>
                <w:color w:val="7C7C7F"/>
                <w:w w:val="86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44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4</w:t>
            </w:r>
            <w:r>
              <w:rPr>
                <w:rFonts w:cs="Arial" w:hAnsi="Arial" w:eastAsia="Arial" w:ascii="Arial"/>
                <w:color w:val="656366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3"/>
              <w:ind w:left="283"/>
            </w:pP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656366"/>
                <w:w w:val="108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656366"/>
                <w:w w:val="118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4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7C7C7F"/>
                <w:w w:val="108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4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4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4</w:t>
            </w:r>
            <w:r>
              <w:rPr>
                <w:rFonts w:cs="Arial" w:hAnsi="Arial" w:eastAsia="Arial" w:ascii="Arial"/>
                <w:color w:val="7C7C7F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139"/>
            </w:pP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656366"/>
                <w:w w:val="118"/>
                <w:sz w:val="8"/>
                <w:szCs w:val="8"/>
              </w:rPr>
              <w:t>6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55"/>
            </w:pPr>
            <w:r>
              <w:rPr>
                <w:rFonts w:cs="Arial" w:hAnsi="Arial" w:eastAsia="Arial" w:ascii="Arial"/>
                <w:color w:val="505050"/>
                <w:w w:val="72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w w:val="108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656366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353536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656366"/>
                <w:w w:val="108"/>
                <w:sz w:val="8"/>
                <w:szCs w:val="8"/>
              </w:rPr>
              <w:t>Ó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4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NT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AS</w:t>
            </w:r>
            <w:r>
              <w:rPr>
                <w:rFonts w:cs="Arial" w:hAnsi="Arial" w:eastAsia="Arial" w:ascii="Arial"/>
                <w:color w:val="505050"/>
                <w:spacing w:val="2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-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spacing w:val="0"/>
                <w:w w:val="98"/>
                <w:sz w:val="8"/>
                <w:szCs w:val="8"/>
              </w:rPr>
              <w:t>Z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9"/>
              <w:ind w:right="125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4"/>
              <w:ind w:right="54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64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</w:tr>
      <w:tr>
        <w:trPr>
          <w:trHeight w:val="197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6"/>
              <w:ind w:left="54"/>
            </w:pPr>
            <w:r>
              <w:rPr>
                <w:rFonts w:cs="Arial" w:hAnsi="Arial" w:eastAsia="Arial" w:ascii="Arial"/>
                <w:color w:val="505050"/>
                <w:w w:val="75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9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6"/>
              <w:ind w:left="86"/>
            </w:pP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8"/>
                <w:w w:val="93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CT</w:t>
            </w:r>
            <w:r>
              <w:rPr>
                <w:rFonts w:cs="Arial" w:hAnsi="Arial" w:eastAsia="Arial" w:ascii="Arial"/>
                <w:color w:val="353536"/>
                <w:spacing w:val="0"/>
                <w:w w:val="93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1"/>
                <w:w w:val="93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43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NT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505050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656366"/>
                <w:spacing w:val="0"/>
                <w:w w:val="81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2"/>
              <w:ind w:right="178"/>
            </w:pPr>
            <w:r>
              <w:rPr>
                <w:rFonts w:cs="Times New Roman" w:hAnsi="Times New Roman" w:eastAsia="Times New Roman" w:ascii="Times New Roman"/>
                <w:color w:val="505050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7"/>
              <w:ind w:right="86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64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1"/>
              <w:ind w:left="139"/>
            </w:pP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656366"/>
                <w:w w:val="129"/>
                <w:sz w:val="8"/>
                <w:szCs w:val="8"/>
              </w:rPr>
              <w:t>6</w:t>
            </w:r>
            <w:r>
              <w:rPr>
                <w:rFonts w:cs="Arial" w:hAnsi="Arial" w:eastAsia="Arial" w:ascii="Arial"/>
                <w:color w:val="656366"/>
                <w:w w:val="118"/>
                <w:sz w:val="8"/>
                <w:szCs w:val="8"/>
              </w:rPr>
              <w:t>9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1"/>
              <w:ind w:left="50"/>
            </w:pP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spacing w:val="0"/>
                <w:w w:val="95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14"/>
                <w:w w:val="95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OV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656366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6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98"/>
                <w:sz w:val="8"/>
                <w:szCs w:val="8"/>
              </w:rPr>
              <w:t>LAZ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2"/>
              <w:ind w:right="130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2"/>
              <w:ind w:right="54"/>
            </w:pPr>
            <w:r>
              <w:rPr>
                <w:rFonts w:cs="Times New Roman" w:hAnsi="Times New Roman" w:eastAsia="Times New Roman" w:ascii="Times New Roman"/>
                <w:color w:val="505050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505050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</w:tr>
      <w:tr>
        <w:trPr>
          <w:trHeight w:val="201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74"/>
              <w:ind w:left="50"/>
            </w:pPr>
            <w:r>
              <w:rPr>
                <w:rFonts w:cs="Times New Roman" w:hAnsi="Times New Roman" w:eastAsia="Times New Roman" w:ascii="Times New Roman"/>
                <w:color w:val="353536"/>
                <w:w w:val="85"/>
                <w:sz w:val="9"/>
                <w:szCs w:val="9"/>
              </w:rPr>
              <w:t>1</w:t>
            </w:r>
            <w:r>
              <w:rPr>
                <w:rFonts w:cs="Times New Roman" w:hAnsi="Times New Roman" w:eastAsia="Times New Roman" w:ascii="Times New Roman"/>
                <w:color w:val="505050"/>
                <w:w w:val="106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505050"/>
                <w:w w:val="112"/>
                <w:sz w:val="9"/>
                <w:szCs w:val="9"/>
              </w:rPr>
              <w:t>60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88"/>
              <w:ind w:left="86"/>
            </w:pPr>
            <w:r>
              <w:rPr>
                <w:rFonts w:cs="Arial" w:hAnsi="Arial" w:eastAsia="Arial" w:ascii="Arial"/>
                <w:color w:val="353536"/>
                <w:w w:val="91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353536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w w:val="99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353536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353536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353536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353536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w w:val="115"/>
                <w:sz w:val="8"/>
                <w:szCs w:val="8"/>
              </w:rPr>
              <w:t>Ó</w:t>
            </w:r>
            <w:r>
              <w:rPr>
                <w:rFonts w:cs="Arial" w:hAnsi="Arial" w:eastAsia="Arial" w:ascii="Arial"/>
                <w:color w:val="353536"/>
                <w:w w:val="99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656366"/>
                <w:w w:val="130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656366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656366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96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353536"/>
                <w:spacing w:val="0"/>
                <w:w w:val="96"/>
                <w:sz w:val="8"/>
                <w:szCs w:val="8"/>
              </w:rPr>
              <w:t>ET</w:t>
            </w:r>
            <w:r>
              <w:rPr>
                <w:rFonts w:cs="Arial" w:hAnsi="Arial" w:eastAsia="Arial" w:ascii="Arial"/>
                <w:color w:val="353536"/>
                <w:spacing w:val="0"/>
                <w:w w:val="96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spacing w:val="0"/>
                <w:w w:val="96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1F1F20"/>
                <w:spacing w:val="0"/>
                <w:w w:val="9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96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0"/>
                <w:w w:val="96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353536"/>
                <w:spacing w:val="0"/>
                <w:w w:val="96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11"/>
                <w:w w:val="96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Y</w:t>
            </w:r>
            <w:r>
              <w:rPr>
                <w:rFonts w:cs="Arial" w:hAnsi="Arial" w:eastAsia="Arial" w:ascii="Arial"/>
                <w:color w:val="505050"/>
                <w:spacing w:val="-3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122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353536"/>
                <w:spacing w:val="0"/>
                <w:w w:val="9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12"/>
                <w:sz w:val="8"/>
                <w:szCs w:val="8"/>
              </w:rPr>
              <w:t>ZA</w:t>
            </w:r>
            <w:r>
              <w:rPr>
                <w:rFonts w:cs="Arial" w:hAnsi="Arial" w:eastAsia="Arial" w:ascii="Arial"/>
                <w:color w:val="505050"/>
                <w:spacing w:val="0"/>
                <w:w w:val="83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15"/>
                <w:sz w:val="8"/>
                <w:szCs w:val="8"/>
              </w:rPr>
              <w:t>Ó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10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107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107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353536"/>
                <w:spacing w:val="0"/>
                <w:w w:val="107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07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353536"/>
                <w:spacing w:val="0"/>
                <w:w w:val="107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505050"/>
                <w:spacing w:val="0"/>
                <w:w w:val="107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353536"/>
                <w:spacing w:val="0"/>
                <w:w w:val="10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9"/>
                <w:w w:val="107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81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EN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88"/>
              <w:ind w:left="1080"/>
            </w:pPr>
            <w:r>
              <w:rPr>
                <w:rFonts w:cs="Arial" w:hAnsi="Arial" w:eastAsia="Arial" w:ascii="Arial"/>
                <w:color w:val="656366"/>
                <w:w w:val="90"/>
                <w:sz w:val="8"/>
                <w:szCs w:val="8"/>
              </w:rPr>
              <w:t>-</w:t>
            </w:r>
            <w:r>
              <w:rPr>
                <w:rFonts w:cs="Arial" w:hAnsi="Arial" w:eastAsia="Arial" w:ascii="Arial"/>
                <w:color w:val="353536"/>
                <w:w w:val="10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8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80</w:t>
            </w:r>
            <w:r>
              <w:rPr>
                <w:rFonts w:cs="Arial" w:hAnsi="Arial" w:eastAsia="Arial" w:ascii="Arial"/>
                <w:color w:val="353536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534</w:t>
            </w: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353536"/>
                <w:w w:val="129"/>
                <w:sz w:val="8"/>
                <w:szCs w:val="8"/>
              </w:rPr>
              <w:t>4</w:t>
            </w:r>
            <w:r>
              <w:rPr>
                <w:rFonts w:cs="Arial" w:hAnsi="Arial" w:eastAsia="Arial" w:ascii="Arial"/>
                <w:color w:val="353536"/>
                <w:w w:val="107"/>
                <w:sz w:val="8"/>
                <w:szCs w:val="8"/>
              </w:rPr>
              <w:t>6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88"/>
              <w:ind w:left="624"/>
            </w:pPr>
            <w:r>
              <w:rPr>
                <w:rFonts w:cs="Arial" w:hAnsi="Arial" w:eastAsia="Arial" w:ascii="Arial"/>
                <w:color w:val="505050"/>
                <w:w w:val="9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656366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88"/>
              <w:ind w:left="55"/>
            </w:pPr>
            <w:r>
              <w:rPr>
                <w:rFonts w:cs="Arial" w:hAnsi="Arial" w:eastAsia="Arial" w:ascii="Arial"/>
                <w:i/>
                <w:color w:val="353536"/>
                <w:spacing w:val="0"/>
                <w:w w:val="100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i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i/>
                <w:color w:val="505050"/>
                <w:spacing w:val="0"/>
                <w:w w:val="100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i/>
                <w:color w:val="353536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i/>
                <w:color w:val="353536"/>
                <w:spacing w:val="0"/>
                <w:w w:val="100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i/>
                <w:color w:val="353536"/>
                <w:spacing w:val="-2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i/>
                <w:color w:val="505050"/>
                <w:spacing w:val="0"/>
                <w:w w:val="99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i/>
                <w:color w:val="353536"/>
                <w:spacing w:val="0"/>
                <w:w w:val="99"/>
                <w:sz w:val="8"/>
                <w:szCs w:val="8"/>
              </w:rPr>
              <w:t>AS</w:t>
            </w:r>
            <w:r>
              <w:rPr>
                <w:rFonts w:cs="Arial" w:hAnsi="Arial" w:eastAsia="Arial" w:ascii="Arial"/>
                <w:i/>
                <w:color w:val="353536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i/>
                <w:color w:val="353536"/>
                <w:spacing w:val="0"/>
                <w:w w:val="126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i/>
                <w:color w:val="353536"/>
                <w:spacing w:val="0"/>
                <w:w w:val="92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i/>
                <w:color w:val="353536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i/>
                <w:color w:val="353536"/>
                <w:spacing w:val="2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i/>
                <w:color w:val="1F1F20"/>
                <w:spacing w:val="0"/>
                <w:w w:val="100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i/>
                <w:color w:val="353536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i/>
                <w:color w:val="353536"/>
                <w:spacing w:val="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i/>
                <w:color w:val="505050"/>
                <w:spacing w:val="0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i/>
                <w:color w:val="353536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i/>
                <w:color w:val="353536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i/>
                <w:color w:val="353536"/>
                <w:spacing w:val="0"/>
                <w:w w:val="99"/>
                <w:sz w:val="8"/>
                <w:szCs w:val="8"/>
              </w:rPr>
              <w:t>CU</w:t>
            </w:r>
            <w:r>
              <w:rPr>
                <w:rFonts w:cs="Arial" w:hAnsi="Arial" w:eastAsia="Arial" w:ascii="Arial"/>
                <w:i/>
                <w:color w:val="353536"/>
                <w:spacing w:val="0"/>
                <w:w w:val="98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i/>
                <w:color w:val="1F1F20"/>
                <w:spacing w:val="0"/>
                <w:w w:val="124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i/>
                <w:color w:val="1F1F20"/>
                <w:spacing w:val="0"/>
                <w:w w:val="11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i/>
                <w:color w:val="353536"/>
                <w:spacing w:val="0"/>
                <w:w w:val="81"/>
                <w:sz w:val="8"/>
                <w:szCs w:val="8"/>
              </w:rPr>
              <w:t>ES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79"/>
              <w:ind w:left="576"/>
            </w:pPr>
            <w:r>
              <w:rPr>
                <w:rFonts w:cs="Times New Roman" w:hAnsi="Times New Roman" w:eastAsia="Times New Roman" w:ascii="Times New Roman"/>
                <w:i/>
                <w:color w:val="353536"/>
                <w:w w:val="71"/>
                <w:sz w:val="9"/>
                <w:szCs w:val="9"/>
              </w:rPr>
              <w:t>S.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w w:val="106"/>
                <w:sz w:val="9"/>
                <w:szCs w:val="9"/>
              </w:rPr>
              <w:t>3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w w:val="117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0"/>
                <w:w w:val="100"/>
                <w:sz w:val="9"/>
                <w:szCs w:val="9"/>
              </w:rPr>
              <w:t>24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0"/>
                <w:w w:val="100"/>
                <w:sz w:val="9"/>
                <w:szCs w:val="9"/>
              </w:rPr>
              <w:t>3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2"/>
                <w:w w:val="100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0"/>
                <w:w w:val="106"/>
                <w:sz w:val="9"/>
                <w:szCs w:val="9"/>
              </w:rPr>
              <w:t>60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0"/>
                <w:w w:val="117"/>
                <w:sz w:val="9"/>
                <w:szCs w:val="9"/>
              </w:rPr>
              <w:t>5</w:t>
            </w:r>
            <w:r>
              <w:rPr>
                <w:rFonts w:cs="Times New Roman" w:hAnsi="Times New Roman" w:eastAsia="Times New Roman" w:ascii="Times New Roman"/>
                <w:i/>
                <w:color w:val="656366"/>
                <w:spacing w:val="0"/>
                <w:w w:val="64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0"/>
                <w:w w:val="138"/>
                <w:sz w:val="9"/>
                <w:szCs w:val="9"/>
              </w:rPr>
              <w:t>6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0"/>
                <w:w w:val="117"/>
                <w:sz w:val="9"/>
                <w:szCs w:val="9"/>
              </w:rPr>
              <w:t>5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79"/>
              <w:ind w:left="250"/>
            </w:pPr>
            <w:r>
              <w:rPr>
                <w:rFonts w:cs="Times New Roman" w:hAnsi="Times New Roman" w:eastAsia="Times New Roman" w:ascii="Times New Roman"/>
                <w:i/>
                <w:color w:val="353536"/>
                <w:w w:val="60"/>
                <w:sz w:val="9"/>
                <w:szCs w:val="9"/>
              </w:rPr>
              <w:t>s_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w w:val="117"/>
                <w:sz w:val="9"/>
                <w:szCs w:val="9"/>
              </w:rPr>
              <w:t>3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w w:val="106"/>
                <w:sz w:val="9"/>
                <w:szCs w:val="9"/>
              </w:rPr>
              <w:t>3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0"/>
                <w:w w:val="100"/>
                <w:sz w:val="9"/>
                <w:szCs w:val="9"/>
              </w:rPr>
              <w:t>9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0"/>
                <w:w w:val="100"/>
                <w:sz w:val="9"/>
                <w:szCs w:val="9"/>
              </w:rPr>
              <w:t>64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19"/>
                <w:w w:val="100"/>
                <w:sz w:val="9"/>
                <w:szCs w:val="9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0"/>
                <w:w w:val="106"/>
                <w:sz w:val="9"/>
                <w:szCs w:val="9"/>
              </w:rPr>
              <w:t>8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0"/>
                <w:w w:val="117"/>
                <w:sz w:val="9"/>
                <w:szCs w:val="9"/>
              </w:rPr>
              <w:t>26</w:t>
            </w:r>
            <w:r>
              <w:rPr>
                <w:rFonts w:cs="Times New Roman" w:hAnsi="Times New Roman" w:eastAsia="Times New Roman" w:ascii="Times New Roman"/>
                <w:i/>
                <w:color w:val="505050"/>
                <w:spacing w:val="0"/>
                <w:w w:val="64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0"/>
                <w:w w:val="13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i/>
                <w:color w:val="353536"/>
                <w:spacing w:val="0"/>
                <w:w w:val="117"/>
                <w:sz w:val="9"/>
                <w:szCs w:val="9"/>
              </w:rPr>
              <w:t>2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9"/>
                <w:szCs w:val="9"/>
              </w:rPr>
            </w:r>
          </w:p>
        </w:tc>
      </w:tr>
      <w:tr>
        <w:trPr>
          <w:trHeight w:val="133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6"/>
              <w:ind w:left="50"/>
            </w:pPr>
            <w:r>
              <w:rPr>
                <w:rFonts w:cs="Arial" w:hAnsi="Arial" w:eastAsia="Arial" w:ascii="Arial"/>
                <w:color w:val="505050"/>
                <w:w w:val="75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656366"/>
                <w:w w:val="118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6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6"/>
              <w:ind w:left="86"/>
            </w:pP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656366"/>
                <w:spacing w:val="0"/>
                <w:w w:val="94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spacing w:val="0"/>
                <w:w w:val="94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IA</w:t>
            </w:r>
            <w:r>
              <w:rPr>
                <w:rFonts w:cs="Arial" w:hAnsi="Arial" w:eastAsia="Arial" w:ascii="Arial"/>
                <w:color w:val="656366"/>
                <w:spacing w:val="0"/>
                <w:w w:val="94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Ó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11"/>
                <w:w w:val="94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ULA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9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-4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353536"/>
                <w:spacing w:val="0"/>
                <w:w w:val="93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spacing w:val="0"/>
                <w:w w:val="93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9"/>
                <w:w w:val="93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65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22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656366"/>
                <w:spacing w:val="0"/>
                <w:w w:val="9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656366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2"/>
              <w:ind w:right="178"/>
            </w:pPr>
            <w:r>
              <w:rPr>
                <w:rFonts w:cs="Times New Roman" w:hAnsi="Times New Roman" w:eastAsia="Times New Roman" w:ascii="Times New Roman"/>
                <w:color w:val="505050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64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2"/>
              <w:ind w:right="86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156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7"/>
              <w:ind w:left="50"/>
            </w:pPr>
            <w:r>
              <w:rPr>
                <w:rFonts w:cs="Arial" w:hAnsi="Arial" w:eastAsia="Arial" w:ascii="Arial"/>
                <w:color w:val="656366"/>
                <w:w w:val="75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656366"/>
                <w:w w:val="129"/>
                <w:sz w:val="8"/>
                <w:szCs w:val="8"/>
              </w:rPr>
              <w:t>6</w:t>
            </w:r>
            <w:r>
              <w:rPr>
                <w:rFonts w:cs="Arial" w:hAnsi="Arial" w:eastAsia="Arial" w:ascii="Arial"/>
                <w:color w:val="656366"/>
                <w:w w:val="9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7"/>
              <w:ind w:left="86"/>
            </w:pP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EP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spacing w:val="0"/>
                <w:w w:val="94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656366"/>
                <w:spacing w:val="0"/>
                <w:w w:val="94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spacing w:val="0"/>
                <w:w w:val="94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Ó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11"/>
                <w:w w:val="94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656366"/>
                <w:spacing w:val="1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14"/>
                <w:w w:val="86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65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88"/>
                <w:sz w:val="8"/>
                <w:szCs w:val="8"/>
              </w:rPr>
              <w:t>F</w:t>
            </w:r>
            <w:r>
              <w:rPr>
                <w:rFonts w:cs="Arial" w:hAnsi="Arial" w:eastAsia="Arial" w:ascii="Arial"/>
                <w:color w:val="505050"/>
                <w:spacing w:val="0"/>
                <w:w w:val="103"/>
                <w:sz w:val="8"/>
                <w:szCs w:val="8"/>
              </w:rPr>
              <w:t>RA</w:t>
            </w:r>
            <w:r>
              <w:rPr>
                <w:rFonts w:cs="Arial" w:hAnsi="Arial" w:eastAsia="Arial" w:ascii="Arial"/>
                <w:color w:val="656366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83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656366"/>
                <w:spacing w:val="0"/>
                <w:w w:val="99"/>
                <w:sz w:val="8"/>
                <w:szCs w:val="8"/>
              </w:rPr>
              <w:t>CT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103"/>
                <w:sz w:val="8"/>
                <w:szCs w:val="8"/>
              </w:rPr>
              <w:t>RA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32"/>
              <w:ind w:right="182"/>
            </w:pPr>
            <w:r>
              <w:rPr>
                <w:rFonts w:cs="Times New Roman" w:hAnsi="Times New Roman" w:eastAsia="Times New Roman" w:ascii="Times New Roman"/>
                <w:color w:val="505050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32"/>
              <w:ind w:right="91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0"/>
                <w:szCs w:val="10"/>
              </w:rPr>
              <w:jc w:val="left"/>
              <w:spacing w:before="27"/>
              <w:ind w:left="50"/>
            </w:pP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Arial" w:hAnsi="Arial" w:eastAsia="Arial" w:ascii="Arial"/>
                <w:color w:val="1F1F20"/>
                <w:spacing w:val="24"/>
                <w:w w:val="100"/>
                <w:sz w:val="10"/>
                <w:szCs w:val="10"/>
              </w:rPr>
              <w:t> 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10"/>
                <w:szCs w:val="10"/>
              </w:rPr>
              <w:t>D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Arial" w:hAnsi="Arial" w:eastAsia="Arial" w:ascii="Arial"/>
                <w:color w:val="1F1F20"/>
                <w:spacing w:val="1"/>
                <w:w w:val="100"/>
                <w:sz w:val="10"/>
                <w:szCs w:val="10"/>
              </w:rPr>
              <w:t> </w:t>
            </w:r>
            <w:r>
              <w:rPr>
                <w:rFonts w:cs="Arial" w:hAnsi="Arial" w:eastAsia="Arial" w:ascii="Arial"/>
                <w:color w:val="1F1F20"/>
                <w:spacing w:val="0"/>
                <w:w w:val="86"/>
                <w:sz w:val="10"/>
                <w:szCs w:val="10"/>
              </w:rPr>
              <w:t>P</w:t>
            </w:r>
            <w:r>
              <w:rPr>
                <w:rFonts w:cs="Arial" w:hAnsi="Arial" w:eastAsia="Arial" w:ascii="Arial"/>
                <w:color w:val="1F1F20"/>
                <w:spacing w:val="0"/>
                <w:w w:val="115"/>
                <w:sz w:val="10"/>
                <w:szCs w:val="10"/>
              </w:rPr>
              <w:t>A</w:t>
            </w:r>
            <w:r>
              <w:rPr>
                <w:rFonts w:cs="Arial" w:hAnsi="Arial" w:eastAsia="Arial" w:ascii="Arial"/>
                <w:color w:val="1F1F20"/>
                <w:spacing w:val="0"/>
                <w:w w:val="86"/>
                <w:sz w:val="10"/>
                <w:szCs w:val="10"/>
              </w:rPr>
              <w:t>S</w:t>
            </w:r>
            <w:r>
              <w:rPr>
                <w:rFonts w:cs="Arial" w:hAnsi="Arial" w:eastAsia="Arial" w:ascii="Arial"/>
                <w:color w:val="1F1F20"/>
                <w:spacing w:val="0"/>
                <w:w w:val="121"/>
                <w:sz w:val="10"/>
                <w:szCs w:val="10"/>
              </w:rPr>
              <w:t>I</w:t>
            </w:r>
            <w:r>
              <w:rPr>
                <w:rFonts w:cs="Arial" w:hAnsi="Arial" w:eastAsia="Arial" w:ascii="Arial"/>
                <w:color w:val="1F1F20"/>
                <w:spacing w:val="0"/>
                <w:w w:val="115"/>
                <w:sz w:val="10"/>
                <w:szCs w:val="10"/>
              </w:rPr>
              <w:t>V</w:t>
            </w:r>
            <w:r>
              <w:rPr>
                <w:rFonts w:cs="Arial" w:hAnsi="Arial" w:eastAsia="Arial" w:ascii="Arial"/>
                <w:color w:val="1F1F20"/>
                <w:spacing w:val="0"/>
                <w:w w:val="111"/>
                <w:sz w:val="10"/>
                <w:szCs w:val="10"/>
              </w:rPr>
              <w:t>O</w:t>
            </w:r>
            <w:r>
              <w:rPr>
                <w:rFonts w:cs="Arial" w:hAnsi="Arial" w:eastAsia="Arial" w:ascii="Arial"/>
                <w:color w:val="1F1F20"/>
                <w:spacing w:val="0"/>
                <w:w w:val="86"/>
                <w:sz w:val="10"/>
                <w:szCs w:val="10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12"/>
                <w:szCs w:val="12"/>
              </w:rPr>
              <w:jc w:val="left"/>
              <w:spacing w:before="4"/>
              <w:ind w:left="442"/>
            </w:pPr>
            <w:r>
              <w:rPr>
                <w:rFonts w:cs="Times New Roman" w:hAnsi="Times New Roman" w:eastAsia="Times New Roman" w:ascii="Times New Roman"/>
                <w:color w:val="1F1F20"/>
                <w:spacing w:val="0"/>
                <w:w w:val="100"/>
                <w:sz w:val="12"/>
                <w:szCs w:val="12"/>
              </w:rPr>
              <w:t>$</w:t>
            </w:r>
            <w:r>
              <w:rPr>
                <w:rFonts w:cs="Times New Roman" w:hAnsi="Times New Roman" w:eastAsia="Times New Roman" w:ascii="Times New Roman"/>
                <w:color w:val="1F1F20"/>
                <w:spacing w:val="0"/>
                <w:w w:val="100"/>
                <w:sz w:val="12"/>
                <w:szCs w:val="12"/>
              </w:rPr>
              <w:t>3</w:t>
            </w:r>
            <w:r>
              <w:rPr>
                <w:rFonts w:cs="Times New Roman" w:hAnsi="Times New Roman" w:eastAsia="Times New Roman" w:ascii="Times New Roman"/>
                <w:color w:val="353536"/>
                <w:spacing w:val="0"/>
                <w:w w:val="100"/>
                <w:sz w:val="12"/>
                <w:szCs w:val="12"/>
              </w:rPr>
              <w:t>7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100"/>
                <w:sz w:val="12"/>
                <w:szCs w:val="12"/>
              </w:rPr>
              <w:t>,</w:t>
            </w:r>
            <w:r>
              <w:rPr>
                <w:rFonts w:cs="Times New Roman" w:hAnsi="Times New Roman" w:eastAsia="Times New Roman" w:ascii="Times New Roman"/>
                <w:color w:val="1F1F20"/>
                <w:spacing w:val="0"/>
                <w:w w:val="100"/>
                <w:sz w:val="12"/>
                <w:szCs w:val="12"/>
              </w:rPr>
              <w:t>8</w:t>
            </w:r>
            <w:r>
              <w:rPr>
                <w:rFonts w:cs="Times New Roman" w:hAnsi="Times New Roman" w:eastAsia="Times New Roman" w:ascii="Times New Roman"/>
                <w:color w:val="1F1F20"/>
                <w:spacing w:val="0"/>
                <w:w w:val="100"/>
                <w:sz w:val="12"/>
                <w:szCs w:val="12"/>
              </w:rPr>
              <w:t>86</w:t>
            </w:r>
            <w:r>
              <w:rPr>
                <w:rFonts w:cs="Times New Roman" w:hAnsi="Times New Roman" w:eastAsia="Times New Roman" w:ascii="Times New Roman"/>
                <w:color w:val="353536"/>
                <w:spacing w:val="0"/>
                <w:w w:val="100"/>
                <w:sz w:val="12"/>
                <w:szCs w:val="12"/>
              </w:rPr>
              <w:t>,</w:t>
            </w:r>
            <w:r>
              <w:rPr>
                <w:rFonts w:cs="Times New Roman" w:hAnsi="Times New Roman" w:eastAsia="Times New Roman" w:ascii="Times New Roman"/>
                <w:color w:val="1F1F20"/>
                <w:spacing w:val="0"/>
                <w:w w:val="100"/>
                <w:sz w:val="12"/>
                <w:szCs w:val="12"/>
              </w:rPr>
              <w:t>4</w:t>
            </w:r>
            <w:r>
              <w:rPr>
                <w:rFonts w:cs="Times New Roman" w:hAnsi="Times New Roman" w:eastAsia="Times New Roman" w:ascii="Times New Roman"/>
                <w:color w:val="1F1F20"/>
                <w:spacing w:val="0"/>
                <w:w w:val="100"/>
                <w:sz w:val="12"/>
                <w:szCs w:val="12"/>
              </w:rPr>
              <w:t>87</w:t>
            </w:r>
            <w:r>
              <w:rPr>
                <w:rFonts w:cs="Times New Roman" w:hAnsi="Times New Roman" w:eastAsia="Times New Roman" w:ascii="Times New Roman"/>
                <w:color w:val="505050"/>
                <w:spacing w:val="0"/>
                <w:w w:val="100"/>
                <w:sz w:val="12"/>
                <w:szCs w:val="12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spacing w:val="7"/>
                <w:w w:val="100"/>
                <w:sz w:val="12"/>
                <w:szCs w:val="12"/>
              </w:rPr>
              <w:t> </w:t>
            </w:r>
            <w:r>
              <w:rPr>
                <w:rFonts w:cs="Times New Roman" w:hAnsi="Times New Roman" w:eastAsia="Times New Roman" w:ascii="Times New Roman"/>
                <w:color w:val="1F1F20"/>
                <w:spacing w:val="0"/>
                <w:w w:val="100"/>
                <w:sz w:val="12"/>
                <w:szCs w:val="12"/>
              </w:rPr>
              <w:t>7</w:t>
            </w:r>
            <w:r>
              <w:rPr>
                <w:rFonts w:cs="Times New Roman" w:hAnsi="Times New Roman" w:eastAsia="Times New Roman" w:ascii="Times New Roman"/>
                <w:color w:val="1F1F20"/>
                <w:spacing w:val="0"/>
                <w:w w:val="100"/>
                <w:sz w:val="12"/>
                <w:szCs w:val="12"/>
              </w:rPr>
              <w:t>1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2"/>
                <w:szCs w:val="12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12"/>
                <w:szCs w:val="12"/>
              </w:rPr>
              <w:jc w:val="left"/>
              <w:spacing w:before="4"/>
              <w:ind w:left="115"/>
            </w:pPr>
            <w:r>
              <w:rPr>
                <w:rFonts w:cs="Times New Roman" w:hAnsi="Times New Roman" w:eastAsia="Times New Roman" w:ascii="Times New Roman"/>
                <w:color w:val="353536"/>
                <w:w w:val="88"/>
                <w:sz w:val="12"/>
                <w:szCs w:val="12"/>
              </w:rPr>
              <w:t>$</w:t>
            </w:r>
            <w:r>
              <w:rPr>
                <w:rFonts w:cs="Times New Roman" w:hAnsi="Times New Roman" w:eastAsia="Times New Roman" w:ascii="Times New Roman"/>
                <w:color w:val="1F1F20"/>
                <w:w w:val="112"/>
                <w:sz w:val="12"/>
                <w:szCs w:val="12"/>
              </w:rPr>
              <w:t>4</w:t>
            </w:r>
            <w:r>
              <w:rPr>
                <w:rFonts w:cs="Times New Roman" w:hAnsi="Times New Roman" w:eastAsia="Times New Roman" w:ascii="Times New Roman"/>
                <w:color w:val="1F1F20"/>
                <w:w w:val="104"/>
                <w:sz w:val="12"/>
                <w:szCs w:val="12"/>
              </w:rPr>
              <w:t>3</w:t>
            </w:r>
            <w:r>
              <w:rPr>
                <w:rFonts w:cs="Times New Roman" w:hAnsi="Times New Roman" w:eastAsia="Times New Roman" w:ascii="Times New Roman"/>
                <w:color w:val="353536"/>
                <w:w w:val="96"/>
                <w:sz w:val="12"/>
                <w:szCs w:val="12"/>
              </w:rPr>
              <w:t>,</w:t>
            </w:r>
            <w:r>
              <w:rPr>
                <w:rFonts w:cs="Times New Roman" w:hAnsi="Times New Roman" w:eastAsia="Times New Roman" w:ascii="Times New Roman"/>
                <w:color w:val="1F1F20"/>
                <w:w w:val="104"/>
                <w:sz w:val="12"/>
                <w:szCs w:val="12"/>
              </w:rPr>
              <w:t>2</w:t>
            </w:r>
            <w:r>
              <w:rPr>
                <w:rFonts w:cs="Times New Roman" w:hAnsi="Times New Roman" w:eastAsia="Times New Roman" w:ascii="Times New Roman"/>
                <w:color w:val="1F1F20"/>
                <w:w w:val="112"/>
                <w:sz w:val="12"/>
                <w:szCs w:val="12"/>
              </w:rPr>
              <w:t>4</w:t>
            </w:r>
            <w:r>
              <w:rPr>
                <w:rFonts w:cs="Times New Roman" w:hAnsi="Times New Roman" w:eastAsia="Times New Roman" w:ascii="Times New Roman"/>
                <w:color w:val="1F1F20"/>
                <w:w w:val="104"/>
                <w:sz w:val="12"/>
                <w:szCs w:val="12"/>
              </w:rPr>
              <w:t>9</w:t>
            </w:r>
            <w:r>
              <w:rPr>
                <w:rFonts w:cs="Times New Roman" w:hAnsi="Times New Roman" w:eastAsia="Times New Roman" w:ascii="Times New Roman"/>
                <w:color w:val="353536"/>
                <w:w w:val="96"/>
                <w:sz w:val="12"/>
                <w:szCs w:val="12"/>
              </w:rPr>
              <w:t>,</w:t>
            </w:r>
            <w:r>
              <w:rPr>
                <w:rFonts w:cs="Times New Roman" w:hAnsi="Times New Roman" w:eastAsia="Times New Roman" w:ascii="Times New Roman"/>
                <w:color w:val="1F1F20"/>
                <w:w w:val="104"/>
                <w:sz w:val="12"/>
                <w:szCs w:val="12"/>
              </w:rPr>
              <w:t>40</w:t>
            </w:r>
            <w:r>
              <w:rPr>
                <w:rFonts w:cs="Times New Roman" w:hAnsi="Times New Roman" w:eastAsia="Times New Roman" w:ascii="Times New Roman"/>
                <w:color w:val="353536"/>
                <w:w w:val="104"/>
                <w:sz w:val="12"/>
                <w:szCs w:val="12"/>
              </w:rPr>
              <w:t>1</w:t>
            </w:r>
            <w:r>
              <w:rPr>
                <w:rFonts w:cs="Times New Roman" w:hAnsi="Times New Roman" w:eastAsia="Times New Roman" w:ascii="Times New Roman"/>
                <w:color w:val="505050"/>
                <w:w w:val="112"/>
                <w:sz w:val="12"/>
                <w:szCs w:val="12"/>
              </w:rPr>
              <w:t>.</w:t>
            </w:r>
            <w:r>
              <w:rPr>
                <w:rFonts w:cs="Times New Roman" w:hAnsi="Times New Roman" w:eastAsia="Times New Roman" w:ascii="Times New Roman"/>
                <w:color w:val="1F1F20"/>
                <w:w w:val="120"/>
                <w:sz w:val="12"/>
                <w:szCs w:val="12"/>
              </w:rPr>
              <w:t>4</w:t>
            </w:r>
            <w:r>
              <w:rPr>
                <w:rFonts w:cs="Times New Roman" w:hAnsi="Times New Roman" w:eastAsia="Times New Roman" w:ascii="Times New Roman"/>
                <w:color w:val="1F1F20"/>
                <w:w w:val="96"/>
                <w:sz w:val="12"/>
                <w:szCs w:val="12"/>
              </w:rPr>
              <w:t>3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2"/>
                <w:szCs w:val="12"/>
              </w:rPr>
            </w:r>
          </w:p>
        </w:tc>
      </w:tr>
      <w:tr>
        <w:trPr>
          <w:trHeight w:val="129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5"/>
              <w:ind w:left="50"/>
            </w:pPr>
            <w:r>
              <w:rPr>
                <w:rFonts w:cs="Arial" w:hAnsi="Arial" w:eastAsia="Arial" w:ascii="Arial"/>
                <w:color w:val="505050"/>
                <w:w w:val="75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6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5"/>
              <w:ind w:left="86"/>
            </w:pP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EP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353536"/>
                <w:spacing w:val="0"/>
                <w:w w:val="94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353536"/>
                <w:spacing w:val="0"/>
                <w:w w:val="94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Ó</w:t>
            </w:r>
            <w:r>
              <w:rPr>
                <w:rFonts w:cs="Arial" w:hAnsi="Arial" w:eastAsia="Arial" w:ascii="Arial"/>
                <w:color w:val="353536"/>
                <w:spacing w:val="0"/>
                <w:w w:val="94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spacing w:val="10"/>
                <w:w w:val="94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9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8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88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12"/>
                <w:w w:val="88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8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505050"/>
                <w:spacing w:val="0"/>
                <w:w w:val="8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88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8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88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88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88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5"/>
                <w:w w:val="88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MU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EB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656366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5"/>
              <w:ind w:left="1080"/>
            </w:pPr>
            <w:r>
              <w:rPr>
                <w:rFonts w:cs="Arial" w:hAnsi="Arial" w:eastAsia="Arial" w:ascii="Arial"/>
                <w:color w:val="7C7C7F"/>
                <w:w w:val="108"/>
                <w:sz w:val="8"/>
                <w:szCs w:val="8"/>
              </w:rPr>
              <w:t>-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8</w:t>
            </w:r>
            <w:r>
              <w:rPr>
                <w:rFonts w:cs="Arial" w:hAnsi="Arial" w:eastAsia="Arial" w:ascii="Arial"/>
                <w:color w:val="656366"/>
                <w:w w:val="108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80</w:t>
            </w:r>
            <w:r>
              <w:rPr>
                <w:rFonts w:cs="Arial" w:hAnsi="Arial" w:eastAsia="Arial" w:ascii="Arial"/>
                <w:color w:val="656366"/>
                <w:w w:val="9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7C7C7F"/>
                <w:w w:val="108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656366"/>
                <w:w w:val="118"/>
                <w:sz w:val="8"/>
                <w:szCs w:val="8"/>
              </w:rPr>
              <w:t>5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4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4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6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6"/>
              <w:ind w:right="91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134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6"/>
              <w:ind w:left="50"/>
            </w:pPr>
            <w:r>
              <w:rPr>
                <w:rFonts w:cs="Arial" w:hAnsi="Arial" w:eastAsia="Arial" w:ascii="Arial"/>
                <w:color w:val="505050"/>
                <w:w w:val="75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656366"/>
                <w:w w:val="118"/>
                <w:sz w:val="8"/>
                <w:szCs w:val="8"/>
              </w:rPr>
              <w:t>6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4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1"/>
              <w:ind w:left="82"/>
            </w:pP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656366"/>
                <w:spacing w:val="0"/>
                <w:w w:val="94"/>
                <w:sz w:val="8"/>
                <w:szCs w:val="8"/>
              </w:rPr>
              <w:t>ET</w:t>
            </w:r>
            <w:r>
              <w:rPr>
                <w:rFonts w:cs="Arial" w:hAnsi="Arial" w:eastAsia="Arial" w:ascii="Arial"/>
                <w:color w:val="656366"/>
                <w:spacing w:val="0"/>
                <w:w w:val="94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IO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7"/>
                <w:w w:val="94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5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-9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CT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656366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86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656366"/>
                <w:spacing w:val="0"/>
                <w:w w:val="108"/>
                <w:sz w:val="8"/>
                <w:szCs w:val="8"/>
              </w:rPr>
              <w:t>Ó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656366"/>
                <w:spacing w:val="0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2"/>
              <w:ind w:right="182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2"/>
              <w:ind w:right="91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1"/>
              <w:ind w:left="50"/>
            </w:pPr>
            <w:r>
              <w:rPr>
                <w:rFonts w:cs="Arial" w:hAnsi="Arial" w:eastAsia="Arial" w:ascii="Arial"/>
                <w:color w:val="353536"/>
                <w:w w:val="83"/>
                <w:sz w:val="8"/>
                <w:szCs w:val="8"/>
              </w:rPr>
              <w:t>H</w:t>
            </w:r>
            <w:r>
              <w:rPr>
                <w:rFonts w:cs="Arial" w:hAnsi="Arial" w:eastAsia="Arial" w:ascii="Arial"/>
                <w:color w:val="1F1F20"/>
                <w:w w:val="126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1F1F2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w w:val="116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353536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1F1F20"/>
                <w:spacing w:val="0"/>
                <w:w w:val="81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Ú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353536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18"/>
                <w:sz w:val="8"/>
                <w:szCs w:val="8"/>
              </w:rPr>
              <w:t>CA/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81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1F1F20"/>
                <w:spacing w:val="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9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353536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29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ON</w:t>
            </w:r>
            <w:r>
              <w:rPr>
                <w:rFonts w:cs="Arial" w:hAnsi="Arial" w:eastAsia="Arial" w:ascii="Arial"/>
                <w:color w:val="353536"/>
                <w:spacing w:val="0"/>
                <w:w w:val="13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15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111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6"/>
              <w:ind w:left="50"/>
            </w:pPr>
            <w:r>
              <w:rPr>
                <w:rFonts w:cs="Arial" w:hAnsi="Arial" w:eastAsia="Arial" w:ascii="Arial"/>
                <w:color w:val="505050"/>
                <w:w w:val="75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6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5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6"/>
              <w:ind w:left="82"/>
            </w:pPr>
            <w:r>
              <w:rPr>
                <w:rFonts w:cs="Arial" w:hAnsi="Arial" w:eastAsia="Arial" w:ascii="Arial"/>
                <w:color w:val="505050"/>
                <w:w w:val="9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w w:val="115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w w:val="115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w w:val="83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353536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w w:val="103"/>
                <w:sz w:val="8"/>
                <w:szCs w:val="8"/>
              </w:rPr>
              <w:t>ZA</w:t>
            </w:r>
            <w:r>
              <w:rPr>
                <w:rFonts w:cs="Arial" w:hAnsi="Arial" w:eastAsia="Arial" w:ascii="Arial"/>
                <w:color w:val="505050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w w:val="100"/>
                <w:sz w:val="8"/>
                <w:szCs w:val="8"/>
              </w:rPr>
              <w:t>Ó</w:t>
            </w:r>
            <w:r>
              <w:rPr>
                <w:rFonts w:cs="Arial" w:hAnsi="Arial" w:eastAsia="Arial" w:ascii="Arial"/>
                <w:color w:val="353536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ULA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9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10"/>
                <w:w w:val="86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CT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65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656366"/>
                <w:spacing w:val="0"/>
                <w:w w:val="99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505050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2" w:lineRule="exact" w:line="100"/>
              <w:ind w:right="182"/>
            </w:pPr>
            <w:r>
              <w:rPr>
                <w:rFonts w:cs="Times New Roman" w:hAnsi="Times New Roman" w:eastAsia="Times New Roman" w:ascii="Times New Roman"/>
                <w:color w:val="505050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2" w:lineRule="exact" w:line="100"/>
              <w:ind w:right="91"/>
            </w:pPr>
            <w:r>
              <w:rPr>
                <w:rFonts w:cs="Times New Roman" w:hAnsi="Times New Roman" w:eastAsia="Times New Roman" w:ascii="Times New Roman"/>
                <w:color w:val="505050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64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1" w:lineRule="exact" w:line="80"/>
              <w:ind w:left="130"/>
            </w:pP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353536"/>
                <w:w w:val="107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353536"/>
                <w:w w:val="107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1" w:lineRule="exact" w:line="80"/>
              <w:ind w:left="50"/>
            </w:pPr>
            <w:r>
              <w:rPr>
                <w:rFonts w:cs="Arial" w:hAnsi="Arial" w:eastAsia="Arial" w:ascii="Arial"/>
                <w:color w:val="353536"/>
                <w:w w:val="83"/>
                <w:sz w:val="8"/>
                <w:szCs w:val="8"/>
              </w:rPr>
              <w:t>H</w:t>
            </w:r>
            <w:r>
              <w:rPr>
                <w:rFonts w:cs="Arial" w:hAnsi="Arial" w:eastAsia="Arial" w:ascii="Arial"/>
                <w:color w:val="1F1F20"/>
                <w:w w:val="126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353536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w w:val="9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1F1F2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w w:val="116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353536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2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90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Ú</w:t>
            </w:r>
            <w:r>
              <w:rPr>
                <w:rFonts w:cs="Arial" w:hAnsi="Arial" w:eastAsia="Arial" w:ascii="Arial"/>
                <w:color w:val="1F1F20"/>
                <w:spacing w:val="0"/>
                <w:w w:val="108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1F1F20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353536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353536"/>
                <w:spacing w:val="0"/>
                <w:w w:val="140"/>
                <w:sz w:val="8"/>
                <w:szCs w:val="8"/>
              </w:rPr>
              <w:t>A/</w:t>
            </w:r>
            <w:r>
              <w:rPr>
                <w:rFonts w:cs="Arial" w:hAnsi="Arial" w:eastAsia="Arial" w:ascii="Arial"/>
                <w:color w:val="35353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90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1F1F20"/>
                <w:spacing w:val="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1F1F20"/>
                <w:spacing w:val="0"/>
                <w:w w:val="8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1F1F20"/>
                <w:spacing w:val="0"/>
                <w:w w:val="99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353536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36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1F1F2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1F1F20"/>
                <w:spacing w:val="0"/>
                <w:w w:val="13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83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1F1F20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353536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353536"/>
                <w:spacing w:val="0"/>
                <w:w w:val="116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16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right"/>
              <w:spacing w:before="21" w:lineRule="exact" w:line="80"/>
              <w:ind w:right="139"/>
            </w:pPr>
            <w:r>
              <w:rPr>
                <w:rFonts w:cs="Arial" w:hAnsi="Arial" w:eastAsia="Arial" w:ascii="Arial"/>
                <w:color w:val="505050"/>
                <w:w w:val="9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right"/>
              <w:spacing w:before="25" w:lineRule="exact" w:line="80"/>
              <w:ind w:right="69"/>
            </w:pPr>
            <w:r>
              <w:rPr>
                <w:rFonts w:cs="Arial" w:hAnsi="Arial" w:eastAsia="Arial" w:ascii="Arial"/>
                <w:color w:val="353536"/>
                <w:w w:val="86"/>
                <w:position w:val="-1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353536"/>
                <w:w w:val="129"/>
                <w:position w:val="-1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505050"/>
                <w:w w:val="108"/>
                <w:position w:val="-1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1F1F20"/>
                <w:w w:val="118"/>
                <w:position w:val="-1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position w:val="0"/>
                <w:sz w:val="8"/>
                <w:szCs w:val="8"/>
              </w:rPr>
            </w:r>
          </w:p>
        </w:tc>
      </w:tr>
      <w:tr>
        <w:trPr>
          <w:trHeight w:val="165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43"/>
              <w:ind w:left="134"/>
            </w:pP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w w:val="129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43"/>
              <w:ind w:left="46"/>
            </w:pP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w w:val="90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35"/>
              <w:ind w:right="139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right"/>
              <w:spacing w:lineRule="exact" w:line="140"/>
              <w:ind w:right="179"/>
            </w:pPr>
            <w:r>
              <w:rPr>
                <w:rFonts w:cs="Times New Roman" w:hAnsi="Times New Roman" w:eastAsia="Times New Roman" w:ascii="Times New Roman"/>
                <w:color w:val="656366"/>
                <w:w w:val="61"/>
                <w:sz w:val="16"/>
                <w:szCs w:val="16"/>
              </w:rPr>
              <w:t>s</w:t>
            </w:r>
            <w:r>
              <w:rPr>
                <w:rFonts w:cs="Times New Roman" w:hAnsi="Times New Roman" w:eastAsia="Times New Roman" w:ascii="Times New Roman"/>
                <w:color w:val="505050"/>
                <w:w w:val="72"/>
                <w:sz w:val="16"/>
                <w:szCs w:val="16"/>
              </w:rPr>
              <w:t>o</w:t>
            </w:r>
            <w:r>
              <w:rPr>
                <w:rFonts w:cs="Times New Roman" w:hAnsi="Times New Roman" w:eastAsia="Times New Roman" w:ascii="Times New Roman"/>
                <w:color w:val="505050"/>
                <w:w w:val="36"/>
                <w:sz w:val="16"/>
                <w:szCs w:val="16"/>
              </w:rPr>
              <w:t>.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6"/>
                <w:szCs w:val="16"/>
              </w:rPr>
            </w:r>
          </w:p>
        </w:tc>
      </w:tr>
      <w:tr>
        <w:trPr>
          <w:trHeight w:val="121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3"/>
              <w:ind w:left="45"/>
            </w:pPr>
            <w:r>
              <w:rPr>
                <w:rFonts w:cs="Arial" w:hAnsi="Arial" w:eastAsia="Arial" w:ascii="Arial"/>
                <w:color w:val="1F1F20"/>
                <w:w w:val="75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27</w:t>
            </w:r>
            <w:r>
              <w:rPr>
                <w:rFonts w:cs="Arial" w:hAnsi="Arial" w:eastAsia="Arial" w:ascii="Arial"/>
                <w:color w:val="353536"/>
                <w:w w:val="107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8"/>
              <w:ind w:left="77"/>
            </w:pP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8"/>
                <w:szCs w:val="8"/>
              </w:rPr>
              <w:t>CT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353536"/>
                <w:spacing w:val="6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91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1F1F20"/>
                <w:spacing w:val="0"/>
                <w:w w:val="98"/>
                <w:sz w:val="8"/>
                <w:szCs w:val="8"/>
              </w:rPr>
              <w:t>F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DO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right"/>
              <w:spacing w:before="8"/>
              <w:ind w:right="187"/>
            </w:pPr>
            <w:r>
              <w:rPr>
                <w:rFonts w:cs="Arial" w:hAnsi="Arial" w:eastAsia="Arial" w:ascii="Arial"/>
                <w:color w:val="505050"/>
                <w:w w:val="9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8"/>
              <w:ind w:left="619"/>
            </w:pPr>
            <w:r>
              <w:rPr>
                <w:rFonts w:cs="Arial" w:hAnsi="Arial" w:eastAsia="Arial" w:ascii="Arial"/>
                <w:color w:val="505050"/>
                <w:w w:val="9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656366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3"/>
              <w:ind w:left="130"/>
            </w:pPr>
            <w:r>
              <w:rPr>
                <w:rFonts w:cs="Arial" w:hAnsi="Arial" w:eastAsia="Arial" w:ascii="Arial"/>
                <w:color w:val="656366"/>
                <w:spacing w:val="0"/>
                <w:w w:val="110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505050"/>
                <w:spacing w:val="0"/>
                <w:w w:val="110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656366"/>
                <w:spacing w:val="0"/>
                <w:w w:val="110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spacing w:val="0"/>
                <w:w w:val="110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8"/>
              <w:ind w:left="46"/>
            </w:pP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ES</w:t>
            </w:r>
            <w:r>
              <w:rPr>
                <w:rFonts w:cs="Arial" w:hAnsi="Arial" w:eastAsia="Arial" w:ascii="Arial"/>
                <w:color w:val="505050"/>
                <w:spacing w:val="6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-4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CA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TA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right"/>
              <w:spacing w:before="8"/>
              <w:ind w:right="139"/>
            </w:pP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505050"/>
                <w:w w:val="129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656366"/>
                <w:w w:val="65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505050"/>
                <w:w w:val="124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right"/>
              <w:spacing w:before="13"/>
              <w:ind w:right="69"/>
            </w:pPr>
            <w:r>
              <w:rPr>
                <w:rFonts w:cs="Arial" w:hAnsi="Arial" w:eastAsia="Arial" w:ascii="Arial"/>
                <w:color w:val="656366"/>
                <w:w w:val="9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505050"/>
                <w:w w:val="124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</w:tr>
      <w:tr>
        <w:trPr>
          <w:trHeight w:val="135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7"/>
              <w:ind w:left="45"/>
            </w:pPr>
            <w:r>
              <w:rPr>
                <w:rFonts w:cs="Arial" w:hAnsi="Arial" w:eastAsia="Arial" w:ascii="Arial"/>
                <w:color w:val="505050"/>
                <w:w w:val="75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656366"/>
                <w:w w:val="118"/>
                <w:sz w:val="8"/>
                <w:szCs w:val="8"/>
              </w:rPr>
              <w:t>7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7"/>
              <w:ind w:left="82"/>
            </w:pPr>
            <w:r>
              <w:rPr>
                <w:rFonts w:cs="Arial" w:hAnsi="Arial" w:eastAsia="Arial" w:ascii="Arial"/>
                <w:color w:val="505050"/>
                <w:w w:val="72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w w:val="91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DI</w:t>
            </w:r>
            <w:r>
              <w:rPr>
                <w:rFonts w:cs="Arial" w:hAnsi="Arial" w:eastAsia="Arial" w:ascii="Arial"/>
                <w:color w:val="50505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7C7C7F"/>
                <w:w w:val="86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7C7C7F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7C7C7F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68"/>
                <w:sz w:val="8"/>
                <w:szCs w:val="8"/>
              </w:rPr>
              <w:t>F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15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103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656366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Ó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Y</w:t>
            </w:r>
            <w:r>
              <w:rPr>
                <w:rFonts w:cs="Arial" w:hAnsi="Arial" w:eastAsia="Arial" w:ascii="Arial"/>
                <w:color w:val="505050"/>
                <w:spacing w:val="11"/>
                <w:w w:val="81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spacing w:val="0"/>
                <w:w w:val="108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656366"/>
                <w:spacing w:val="0"/>
                <w:w w:val="108"/>
                <w:sz w:val="8"/>
                <w:szCs w:val="8"/>
              </w:rPr>
              <w:t>Ó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-4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YE</w:t>
            </w:r>
            <w:r>
              <w:rPr>
                <w:rFonts w:cs="Arial" w:hAnsi="Arial" w:eastAsia="Arial" w:ascii="Arial"/>
                <w:color w:val="505050"/>
                <w:spacing w:val="0"/>
                <w:w w:val="94"/>
                <w:sz w:val="8"/>
                <w:szCs w:val="8"/>
              </w:rPr>
              <w:t>CT</w:t>
            </w:r>
            <w:r>
              <w:rPr>
                <w:rFonts w:cs="Arial" w:hAnsi="Arial" w:eastAsia="Arial" w:ascii="Arial"/>
                <w:color w:val="656366"/>
                <w:spacing w:val="0"/>
                <w:w w:val="92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3"/>
              <w:ind w:right="187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8"/>
              <w:ind w:left="624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2"/>
              <w:ind w:left="130"/>
            </w:pPr>
            <w:r>
              <w:rPr>
                <w:rFonts w:cs="Arial" w:hAnsi="Arial" w:eastAsia="Arial" w:ascii="Arial"/>
                <w:color w:val="656366"/>
                <w:spacing w:val="0"/>
                <w:w w:val="110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505050"/>
                <w:spacing w:val="0"/>
                <w:w w:val="110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spacing w:val="0"/>
                <w:w w:val="110"/>
                <w:sz w:val="8"/>
                <w:szCs w:val="8"/>
              </w:rPr>
              <w:t>30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2"/>
              <w:ind w:left="41"/>
            </w:pPr>
            <w:r>
              <w:rPr>
                <w:rFonts w:cs="Arial" w:hAnsi="Arial" w:eastAsia="Arial" w:ascii="Arial"/>
                <w:color w:val="505050"/>
                <w:spacing w:val="0"/>
                <w:w w:val="101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spacing w:val="0"/>
                <w:w w:val="101"/>
                <w:sz w:val="8"/>
                <w:szCs w:val="8"/>
              </w:rPr>
              <w:t>CT</w:t>
            </w:r>
            <w:r>
              <w:rPr>
                <w:rFonts w:cs="Arial" w:hAnsi="Arial" w:eastAsia="Arial" w:ascii="Arial"/>
                <w:color w:val="505050"/>
                <w:spacing w:val="0"/>
                <w:w w:val="101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101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1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101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656366"/>
                <w:spacing w:val="0"/>
                <w:w w:val="101"/>
                <w:sz w:val="8"/>
                <w:szCs w:val="8"/>
              </w:rPr>
              <w:t>ZA</w:t>
            </w:r>
            <w:r>
              <w:rPr>
                <w:rFonts w:cs="Arial" w:hAnsi="Arial" w:eastAsia="Arial" w:ascii="Arial"/>
                <w:color w:val="505050"/>
                <w:spacing w:val="0"/>
                <w:w w:val="10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101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1"/>
                <w:sz w:val="8"/>
                <w:szCs w:val="8"/>
              </w:rPr>
              <w:t>ÓN</w:t>
            </w:r>
            <w:r>
              <w:rPr>
                <w:rFonts w:cs="Arial" w:hAnsi="Arial" w:eastAsia="Arial" w:ascii="Arial"/>
                <w:color w:val="505050"/>
                <w:spacing w:val="12"/>
                <w:w w:val="101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14"/>
                <w:w w:val="86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3"/>
                <w:sz w:val="8"/>
                <w:szCs w:val="8"/>
              </w:rPr>
              <w:t>H</w:t>
            </w:r>
            <w:r>
              <w:rPr>
                <w:rFonts w:cs="Arial" w:hAnsi="Arial" w:eastAsia="Arial" w:ascii="Arial"/>
                <w:color w:val="505050"/>
                <w:spacing w:val="0"/>
                <w:w w:val="126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spacing w:val="0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EN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Ú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505050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656366"/>
                <w:spacing w:val="0"/>
                <w:w w:val="103"/>
                <w:sz w:val="8"/>
                <w:szCs w:val="8"/>
              </w:rPr>
              <w:t>CA</w:t>
            </w:r>
            <w:r>
              <w:rPr>
                <w:rFonts w:cs="Arial" w:hAnsi="Arial" w:eastAsia="Arial" w:ascii="Arial"/>
                <w:color w:val="656366"/>
                <w:spacing w:val="0"/>
                <w:w w:val="173"/>
                <w:sz w:val="8"/>
                <w:szCs w:val="8"/>
              </w:rPr>
              <w:t>/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656366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83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22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656366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53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spacing w:val="0"/>
                <w:w w:val="151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3"/>
              <w:ind w:right="139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3"/>
              <w:ind w:right="69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</w:tr>
      <w:tr>
        <w:trPr>
          <w:trHeight w:val="129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2"/>
              <w:ind w:left="45"/>
            </w:pPr>
            <w:r>
              <w:rPr>
                <w:rFonts w:cs="Arial" w:hAnsi="Arial" w:eastAsia="Arial" w:ascii="Arial"/>
                <w:color w:val="505050"/>
                <w:w w:val="75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656366"/>
                <w:w w:val="118"/>
                <w:sz w:val="8"/>
                <w:szCs w:val="8"/>
              </w:rPr>
              <w:t>7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7"/>
              <w:ind w:left="82"/>
            </w:pP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656366"/>
                <w:spacing w:val="0"/>
                <w:w w:val="91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H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9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8"/>
                <w:w w:val="91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91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spacing w:val="0"/>
                <w:w w:val="91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ES</w:t>
            </w:r>
            <w:r>
              <w:rPr>
                <w:rFonts w:cs="Arial" w:hAnsi="Arial" w:eastAsia="Arial" w:ascii="Arial"/>
                <w:color w:val="505050"/>
                <w:spacing w:val="10"/>
                <w:w w:val="91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4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É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22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656366"/>
                <w:spacing w:val="0"/>
                <w:w w:val="86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spacing w:val="10"/>
                <w:w w:val="86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353536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DAM</w:t>
            </w:r>
            <w:r>
              <w:rPr>
                <w:rFonts w:cs="Arial" w:hAnsi="Arial" w:eastAsia="Arial" w:ascii="Arial"/>
                <w:color w:val="353536"/>
                <w:spacing w:val="0"/>
                <w:w w:val="13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8"/>
                <w:sz w:val="8"/>
                <w:szCs w:val="8"/>
              </w:rPr>
              <w:t>F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353536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right"/>
              <w:spacing w:before="17"/>
              <w:ind w:right="187"/>
            </w:pP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505050"/>
                <w:w w:val="129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7"/>
              <w:ind w:left="624"/>
            </w:pP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505050"/>
                <w:w w:val="129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656366"/>
                <w:w w:val="65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505050"/>
                <w:w w:val="124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133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7"/>
              <w:ind w:left="45"/>
            </w:pPr>
            <w:r>
              <w:rPr>
                <w:rFonts w:cs="Arial" w:hAnsi="Arial" w:eastAsia="Arial" w:ascii="Arial"/>
                <w:color w:val="505050"/>
                <w:w w:val="75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656366"/>
                <w:w w:val="118"/>
                <w:sz w:val="8"/>
                <w:szCs w:val="8"/>
              </w:rPr>
              <w:t>7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7"/>
              <w:ind w:left="77"/>
            </w:pP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spacing w:val="0"/>
                <w:w w:val="93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3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14"/>
                <w:w w:val="93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4"/>
                <w:w w:val="91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656366"/>
                <w:spacing w:val="0"/>
                <w:w w:val="81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9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6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5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83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656366"/>
                <w:spacing w:val="0"/>
                <w:w w:val="98"/>
                <w:sz w:val="8"/>
                <w:szCs w:val="8"/>
              </w:rPr>
              <w:t>LAZ</w:t>
            </w:r>
            <w:r>
              <w:rPr>
                <w:rFonts w:cs="Arial" w:hAnsi="Arial" w:eastAsia="Arial" w:ascii="Arial"/>
                <w:color w:val="656366"/>
                <w:spacing w:val="0"/>
                <w:w w:val="92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3"/>
              <w:ind w:right="187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13"/>
              <w:ind w:left="624"/>
            </w:pPr>
            <w:r>
              <w:rPr>
                <w:rFonts w:cs="Times New Roman" w:hAnsi="Times New Roman" w:eastAsia="Times New Roman" w:ascii="Times New Roman"/>
                <w:color w:val="505050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2"/>
              <w:ind w:left="130"/>
            </w:pPr>
            <w:r>
              <w:rPr>
                <w:rFonts w:cs="Arial" w:hAnsi="Arial" w:eastAsia="Arial" w:ascii="Arial"/>
                <w:color w:val="505050"/>
                <w:spacing w:val="0"/>
                <w:w w:val="110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505050"/>
                <w:spacing w:val="0"/>
                <w:w w:val="110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353536"/>
                <w:spacing w:val="0"/>
                <w:w w:val="110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505050"/>
                <w:spacing w:val="0"/>
                <w:w w:val="110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2"/>
              <w:ind w:left="46"/>
            </w:pPr>
            <w:r>
              <w:rPr>
                <w:rFonts w:cs="Arial" w:hAnsi="Arial" w:eastAsia="Arial" w:ascii="Arial"/>
                <w:color w:val="353536"/>
                <w:w w:val="83"/>
                <w:sz w:val="8"/>
                <w:szCs w:val="8"/>
              </w:rPr>
              <w:t>H</w:t>
            </w:r>
            <w:r>
              <w:rPr>
                <w:rFonts w:cs="Arial" w:hAnsi="Arial" w:eastAsia="Arial" w:ascii="Arial"/>
                <w:color w:val="1F1F20"/>
                <w:w w:val="126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w w:val="116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353536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81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ÚB</w:t>
            </w:r>
            <w:r>
              <w:rPr>
                <w:rFonts w:cs="Arial" w:hAnsi="Arial" w:eastAsia="Arial" w:ascii="Arial"/>
                <w:color w:val="353536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18"/>
                <w:sz w:val="8"/>
                <w:szCs w:val="8"/>
              </w:rPr>
              <w:t>CA/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353536"/>
                <w:spacing w:val="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9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353536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36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1F1F20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3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1F1F2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1F1F20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84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353536"/>
                <w:spacing w:val="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DO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2"/>
              <w:ind w:left="533"/>
            </w:pP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70</w:t>
            </w: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353536"/>
                <w:w w:val="129"/>
                <w:sz w:val="8"/>
                <w:szCs w:val="8"/>
              </w:rPr>
              <w:t>4</w:t>
            </w:r>
            <w:r>
              <w:rPr>
                <w:rFonts w:cs="Arial" w:hAnsi="Arial" w:eastAsia="Arial" w:ascii="Arial"/>
                <w:color w:val="353536"/>
                <w:w w:val="107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7</w:t>
            </w:r>
            <w:r>
              <w:rPr>
                <w:rFonts w:cs="Arial" w:hAnsi="Arial" w:eastAsia="Arial" w:ascii="Arial"/>
                <w:color w:val="656366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4</w:t>
            </w:r>
            <w:r>
              <w:rPr>
                <w:rFonts w:cs="Arial" w:hAnsi="Arial" w:eastAsia="Arial" w:ascii="Arial"/>
                <w:color w:val="353536"/>
                <w:w w:val="107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2"/>
              <w:ind w:left="202"/>
            </w:pPr>
            <w:r>
              <w:rPr>
                <w:rFonts w:cs="Arial" w:hAnsi="Arial" w:eastAsia="Arial" w:ascii="Arial"/>
                <w:color w:val="505050"/>
                <w:w w:val="9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20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353536"/>
                <w:w w:val="107"/>
                <w:sz w:val="8"/>
                <w:szCs w:val="8"/>
              </w:rPr>
              <w:t>8</w:t>
            </w:r>
            <w:r>
              <w:rPr>
                <w:rFonts w:cs="Arial" w:hAnsi="Arial" w:eastAsia="Arial" w:ascii="Arial"/>
                <w:color w:val="353536"/>
                <w:w w:val="129"/>
                <w:sz w:val="8"/>
                <w:szCs w:val="8"/>
              </w:rPr>
              <w:t>6</w:t>
            </w:r>
            <w:r>
              <w:rPr>
                <w:rFonts w:cs="Arial" w:hAnsi="Arial" w:eastAsia="Arial" w:ascii="Arial"/>
                <w:color w:val="353536"/>
                <w:w w:val="107"/>
                <w:sz w:val="8"/>
                <w:szCs w:val="8"/>
              </w:rPr>
              <w:t>6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16</w:t>
            </w:r>
            <w:r>
              <w:rPr>
                <w:rFonts w:cs="Arial" w:hAnsi="Arial" w:eastAsia="Arial" w:ascii="Arial"/>
                <w:color w:val="353536"/>
                <w:w w:val="107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353536"/>
                <w:w w:val="129"/>
                <w:sz w:val="8"/>
                <w:szCs w:val="8"/>
              </w:rPr>
              <w:t>8</w:t>
            </w:r>
            <w:r>
              <w:rPr>
                <w:rFonts w:cs="Arial" w:hAnsi="Arial" w:eastAsia="Arial" w:ascii="Arial"/>
                <w:color w:val="1F1F20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</w:tr>
      <w:tr>
        <w:trPr>
          <w:trHeight w:val="135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40"/>
            </w:pP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656366"/>
                <w:w w:val="118"/>
                <w:sz w:val="8"/>
                <w:szCs w:val="8"/>
              </w:rPr>
              <w:t>7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4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77"/>
            </w:pPr>
            <w:r>
              <w:rPr>
                <w:rFonts w:cs="Arial" w:hAnsi="Arial" w:eastAsia="Arial" w:ascii="Arial"/>
                <w:color w:val="505050"/>
                <w:spacing w:val="0"/>
                <w:w w:val="96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96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6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5"/>
                <w:w w:val="96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6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95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10"/>
                <w:w w:val="95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72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98"/>
                <w:sz w:val="8"/>
                <w:szCs w:val="8"/>
              </w:rPr>
              <w:t>LAZ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9"/>
              <w:ind w:right="187"/>
            </w:pPr>
            <w:r>
              <w:rPr>
                <w:rFonts w:cs="Times New Roman" w:hAnsi="Times New Roman" w:eastAsia="Times New Roman" w:ascii="Times New Roman"/>
                <w:color w:val="505050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505050"/>
                <w:w w:val="64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619"/>
            </w:pPr>
            <w:r>
              <w:rPr>
                <w:rFonts w:cs="Arial" w:hAnsi="Arial" w:eastAsia="Arial" w:ascii="Arial"/>
                <w:color w:val="505050"/>
                <w:w w:val="9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505050"/>
                <w:w w:val="124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3"/>
              <w:ind w:left="130"/>
            </w:pP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w w:val="129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3"/>
              <w:ind w:left="46"/>
            </w:pPr>
            <w:r>
              <w:rPr>
                <w:rFonts w:cs="Arial" w:hAnsi="Arial" w:eastAsia="Arial" w:ascii="Arial"/>
                <w:color w:val="505050"/>
                <w:w w:val="66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-5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EJ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RC</w:t>
            </w:r>
            <w:r>
              <w:rPr>
                <w:rFonts w:cs="Arial" w:hAnsi="Arial" w:eastAsia="Arial" w:ascii="Arial"/>
                <w:color w:val="353536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(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H</w:t>
            </w:r>
            <w:r>
              <w:rPr>
                <w:rFonts w:cs="Arial" w:hAnsi="Arial" w:eastAsia="Arial" w:ascii="Arial"/>
                <w:color w:val="505050"/>
                <w:spacing w:val="0"/>
                <w:w w:val="115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RR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195"/>
                <w:sz w:val="8"/>
                <w:szCs w:val="8"/>
              </w:rPr>
              <w:t>/</w:t>
            </w:r>
            <w:r>
              <w:rPr>
                <w:rFonts w:cs="Arial" w:hAnsi="Arial" w:eastAsia="Arial" w:ascii="Arial"/>
                <w:color w:val="65636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H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RR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O)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591"/>
            </w:pP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31</w:t>
            </w:r>
            <w:r>
              <w:rPr>
                <w:rFonts w:cs="Arial" w:hAnsi="Arial" w:eastAsia="Arial" w:ascii="Arial"/>
                <w:color w:val="7C7C7F"/>
                <w:w w:val="108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57</w:t>
            </w: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284</w:t>
            </w: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505050"/>
                <w:w w:val="129"/>
                <w:sz w:val="8"/>
                <w:szCs w:val="8"/>
              </w:rPr>
              <w:t>5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5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3"/>
              <w:ind w:left="264"/>
            </w:pP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29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7C7C7F"/>
                <w:w w:val="86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7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5</w:t>
            </w:r>
            <w:r>
              <w:rPr>
                <w:rFonts w:cs="Arial" w:hAnsi="Arial" w:eastAsia="Arial" w:ascii="Arial"/>
                <w:color w:val="7C7C7F"/>
                <w:w w:val="108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29"/>
                <w:sz w:val="8"/>
                <w:szCs w:val="8"/>
              </w:rPr>
              <w:t>5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6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73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</w:tr>
      <w:tr>
        <w:trPr>
          <w:trHeight w:val="133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3"/>
              <w:ind w:left="40"/>
            </w:pP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7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5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82"/>
            </w:pPr>
            <w:r>
              <w:rPr>
                <w:rFonts w:cs="Arial" w:hAnsi="Arial" w:eastAsia="Arial" w:ascii="Arial"/>
                <w:color w:val="505050"/>
                <w:w w:val="72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50505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w w:val="99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w w:val="88"/>
                <w:sz w:val="8"/>
                <w:szCs w:val="8"/>
              </w:rPr>
              <w:t>F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656366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4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66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8"/>
                <w:sz w:val="8"/>
                <w:szCs w:val="8"/>
              </w:rPr>
              <w:t>ET</w:t>
            </w:r>
            <w:r>
              <w:rPr>
                <w:rFonts w:cs="Arial" w:hAnsi="Arial" w:eastAsia="Arial" w:ascii="Arial"/>
                <w:color w:val="353536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15"/>
                <w:w w:val="86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spacing w:val="0"/>
                <w:w w:val="115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72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656366"/>
                <w:spacing w:val="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G</w:t>
            </w:r>
            <w:r>
              <w:rPr>
                <w:rFonts w:cs="Arial" w:hAnsi="Arial" w:eastAsia="Arial" w:ascii="Arial"/>
                <w:color w:val="505050"/>
                <w:spacing w:val="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656366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656366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5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505050"/>
                <w:spacing w:val="0"/>
                <w:w w:val="85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85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12"/>
                <w:w w:val="85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656366"/>
                <w:spacing w:val="0"/>
                <w:w w:val="9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656366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1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AD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right"/>
              <w:spacing w:before="18"/>
              <w:ind w:right="187"/>
            </w:pP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505050"/>
                <w:w w:val="129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505050"/>
                <w:w w:val="65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505050"/>
                <w:w w:val="124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619"/>
            </w:pPr>
            <w:r>
              <w:rPr>
                <w:rFonts w:cs="Arial" w:hAnsi="Arial" w:eastAsia="Arial" w:ascii="Arial"/>
                <w:color w:val="505050"/>
                <w:w w:val="9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7C7C7F"/>
                <w:w w:val="86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505050"/>
                <w:w w:val="124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3"/>
              <w:ind w:left="130"/>
            </w:pP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656366"/>
                <w:w w:val="118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29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46"/>
            </w:pPr>
            <w:r>
              <w:rPr>
                <w:rFonts w:cs="Arial" w:hAnsi="Arial" w:eastAsia="Arial" w:ascii="Arial"/>
                <w:color w:val="505050"/>
                <w:w w:val="66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353536"/>
                <w:w w:val="10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-4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EJ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RC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17"/>
                <w:w w:val="9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IO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538"/>
            </w:pPr>
            <w:r>
              <w:rPr>
                <w:rFonts w:cs="Arial" w:hAnsi="Arial" w:eastAsia="Arial" w:ascii="Arial"/>
                <w:color w:val="656366"/>
                <w:w w:val="9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98</w:t>
            </w:r>
            <w:r>
              <w:rPr>
                <w:rFonts w:cs="Arial" w:hAnsi="Arial" w:eastAsia="Arial" w:ascii="Arial"/>
                <w:color w:val="656366"/>
                <w:w w:val="108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9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656366"/>
                <w:w w:val="108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5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656366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86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23"/>
              <w:ind w:left="211"/>
            </w:pP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656366"/>
                <w:w w:val="118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7C7C7F"/>
                <w:w w:val="86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505050"/>
                <w:w w:val="129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,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90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7</w:t>
            </w:r>
            <w:r>
              <w:rPr>
                <w:rFonts w:cs="Arial" w:hAnsi="Arial" w:eastAsia="Arial" w:ascii="Arial"/>
                <w:color w:val="7C7C7F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353536"/>
                <w:w w:val="129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7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</w:tr>
      <w:tr>
        <w:trPr>
          <w:trHeight w:val="134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5"/>
              <w:ind w:left="40"/>
            </w:pPr>
            <w:r>
              <w:rPr>
                <w:rFonts w:cs="Arial" w:hAnsi="Arial" w:eastAsia="Arial" w:ascii="Arial"/>
                <w:color w:val="505050"/>
                <w:w w:val="75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656366"/>
                <w:w w:val="129"/>
                <w:sz w:val="8"/>
                <w:szCs w:val="8"/>
              </w:rPr>
              <w:t>7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9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5"/>
              <w:ind w:left="77"/>
            </w:pP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5"/>
                <w:w w:val="92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656366"/>
                <w:spacing w:val="0"/>
                <w:w w:val="91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65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17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color w:val="505050"/>
                <w:spacing w:val="0"/>
                <w:w w:val="92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83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98"/>
                <w:sz w:val="8"/>
                <w:szCs w:val="8"/>
              </w:rPr>
              <w:t>F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91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0"/>
              <w:ind w:right="192"/>
            </w:pPr>
            <w:r>
              <w:rPr>
                <w:rFonts w:cs="Times New Roman" w:hAnsi="Times New Roman" w:eastAsia="Times New Roman" w:ascii="Times New Roman"/>
                <w:color w:val="505050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left"/>
              <w:spacing w:before="10"/>
              <w:ind w:left="619"/>
            </w:pPr>
            <w:r>
              <w:rPr>
                <w:rFonts w:cs="Times New Roman" w:hAnsi="Times New Roman" w:eastAsia="Times New Roman" w:ascii="Times New Roman"/>
                <w:color w:val="656366"/>
                <w:w w:val="96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9"/>
              <w:ind w:left="125"/>
            </w:pPr>
            <w:r>
              <w:rPr>
                <w:rFonts w:cs="Arial" w:hAnsi="Arial" w:eastAsia="Arial" w:ascii="Arial"/>
                <w:color w:val="505050"/>
                <w:spacing w:val="0"/>
                <w:w w:val="110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353536"/>
                <w:spacing w:val="0"/>
                <w:w w:val="110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spacing w:val="0"/>
                <w:w w:val="110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353536"/>
                <w:spacing w:val="0"/>
                <w:w w:val="110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9"/>
              <w:ind w:left="41"/>
            </w:pPr>
            <w:r>
              <w:rPr>
                <w:rFonts w:cs="Arial" w:hAnsi="Arial" w:eastAsia="Arial" w:ascii="Arial"/>
                <w:color w:val="353536"/>
                <w:w w:val="83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353536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w w:val="108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color w:val="1F1F2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353536"/>
                <w:w w:val="99"/>
                <w:sz w:val="8"/>
                <w:szCs w:val="8"/>
              </w:rPr>
              <w:t>Ú</w:t>
            </w:r>
            <w:r>
              <w:rPr>
                <w:rFonts w:cs="Arial" w:hAnsi="Arial" w:eastAsia="Arial" w:ascii="Arial"/>
                <w:color w:val="353536"/>
                <w:w w:val="115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w w:val="90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right"/>
              <w:spacing w:before="19"/>
              <w:ind w:right="149"/>
            </w:pPr>
            <w:r>
              <w:rPr>
                <w:rFonts w:cs="Arial" w:hAnsi="Arial" w:eastAsia="Arial" w:ascii="Arial"/>
                <w:color w:val="505050"/>
                <w:w w:val="9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right"/>
              <w:spacing w:before="24"/>
              <w:ind w:right="78"/>
            </w:pPr>
            <w:r>
              <w:rPr>
                <w:rFonts w:cs="Arial" w:hAnsi="Arial" w:eastAsia="Arial" w:ascii="Arial"/>
                <w:color w:val="353536"/>
                <w:w w:val="9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353536"/>
                <w:w w:val="129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</w:tr>
      <w:tr>
        <w:trPr>
          <w:trHeight w:val="131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9"/>
              <w:ind w:left="130"/>
            </w:pP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31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5"/>
              <w:ind w:left="41"/>
            </w:pPr>
            <w:r>
              <w:rPr>
                <w:rFonts w:cs="Arial" w:hAnsi="Arial" w:eastAsia="Arial" w:ascii="Arial"/>
                <w:color w:val="505050"/>
                <w:w w:val="74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w w:val="117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50505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w w:val="99"/>
                <w:sz w:val="8"/>
                <w:szCs w:val="8"/>
              </w:rPr>
              <w:t>Ú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9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8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11"/>
                <w:w w:val="89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9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353536"/>
                <w:spacing w:val="0"/>
                <w:w w:val="89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8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spacing w:val="0"/>
                <w:w w:val="89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89"/>
                <w:sz w:val="8"/>
                <w:szCs w:val="8"/>
              </w:rPr>
              <w:t>ES</w:t>
            </w:r>
            <w:r>
              <w:rPr>
                <w:rFonts w:cs="Arial" w:hAnsi="Arial" w:eastAsia="Arial" w:ascii="Arial"/>
                <w:color w:val="505050"/>
                <w:spacing w:val="0"/>
                <w:w w:val="89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2"/>
                <w:w w:val="89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65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spacing w:val="0"/>
                <w:w w:val="122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EB</w:t>
            </w:r>
            <w:r>
              <w:rPr>
                <w:rFonts w:cs="Arial" w:hAnsi="Arial" w:eastAsia="Arial" w:ascii="Arial"/>
                <w:color w:val="505050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10"/>
              <w:ind w:right="149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17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right"/>
              <w:spacing w:before="19"/>
              <w:ind w:right="78"/>
            </w:pPr>
            <w:r>
              <w:rPr>
                <w:rFonts w:cs="Arial" w:hAnsi="Arial" w:eastAsia="Arial" w:ascii="Arial"/>
                <w:color w:val="656366"/>
                <w:w w:val="9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656366"/>
                <w:w w:val="86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505050"/>
                <w:w w:val="124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</w:tr>
      <w:tr>
        <w:trPr>
          <w:trHeight w:val="212" w:hRule="exact"/>
        </w:trPr>
        <w:tc>
          <w:tcPr>
            <w:tcW w:w="32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3"/>
              <w:ind w:left="40"/>
            </w:pPr>
            <w:r>
              <w:rPr>
                <w:rFonts w:cs="Arial" w:hAnsi="Arial" w:eastAsia="Arial" w:ascii="Arial"/>
                <w:color w:val="353536"/>
                <w:w w:val="75"/>
                <w:sz w:val="8"/>
                <w:szCs w:val="8"/>
              </w:rPr>
              <w:t>1</w:t>
            </w:r>
            <w:r>
              <w:rPr>
                <w:rFonts w:cs="Arial" w:hAnsi="Arial" w:eastAsia="Arial" w:ascii="Arial"/>
                <w:color w:val="505050"/>
                <w:w w:val="118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353536"/>
                <w:w w:val="107"/>
                <w:sz w:val="8"/>
                <w:szCs w:val="8"/>
              </w:rPr>
              <w:t>8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0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77"/>
            </w:pPr>
            <w:r>
              <w:rPr>
                <w:rFonts w:cs="Arial" w:hAnsi="Arial" w:eastAsia="Arial" w:ascii="Arial"/>
                <w:color w:val="353536"/>
                <w:w w:val="72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353536"/>
                <w:w w:val="9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1F1F2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w w:val="122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353536"/>
                <w:w w:val="126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w w:val="83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353536"/>
                <w:w w:val="108"/>
                <w:sz w:val="8"/>
                <w:szCs w:val="8"/>
              </w:rPr>
              <w:t>IÓN</w:t>
            </w:r>
            <w:r>
              <w:rPr>
                <w:rFonts w:cs="Arial" w:hAnsi="Arial" w:eastAsia="Arial" w:ascii="Arial"/>
                <w:color w:val="353536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94"/>
                <w:sz w:val="8"/>
                <w:szCs w:val="8"/>
              </w:rPr>
              <w:t>P</w:t>
            </w:r>
            <w:r>
              <w:rPr>
                <w:rFonts w:cs="Arial" w:hAnsi="Arial" w:eastAsia="Arial" w:ascii="Arial"/>
                <w:color w:val="353536"/>
                <w:spacing w:val="0"/>
                <w:w w:val="94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0"/>
                <w:w w:val="94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353536"/>
                <w:spacing w:val="13"/>
                <w:w w:val="94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81"/>
                <w:sz w:val="8"/>
                <w:szCs w:val="8"/>
              </w:rPr>
              <w:t>PÉ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1F1F20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353536"/>
                <w:spacing w:val="0"/>
                <w:w w:val="117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7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1F1F20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1F1F20"/>
                <w:spacing w:val="6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97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353536"/>
                <w:spacing w:val="0"/>
                <w:w w:val="97"/>
                <w:sz w:val="8"/>
                <w:szCs w:val="8"/>
              </w:rPr>
              <w:t>ET</w:t>
            </w:r>
            <w:r>
              <w:rPr>
                <w:rFonts w:cs="Arial" w:hAnsi="Arial" w:eastAsia="Arial" w:ascii="Arial"/>
                <w:color w:val="353536"/>
                <w:spacing w:val="0"/>
                <w:w w:val="97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spacing w:val="0"/>
                <w:w w:val="97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1F1F20"/>
                <w:spacing w:val="0"/>
                <w:w w:val="97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97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0"/>
                <w:w w:val="97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353536"/>
                <w:spacing w:val="0"/>
                <w:w w:val="97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15"/>
                <w:w w:val="97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spacing w:val="-9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A</w:t>
            </w:r>
            <w:r>
              <w:rPr>
                <w:rFonts w:cs="Arial" w:hAnsi="Arial" w:eastAsia="Arial" w:ascii="Arial"/>
                <w:color w:val="353536"/>
                <w:spacing w:val="0"/>
                <w:w w:val="94"/>
                <w:sz w:val="8"/>
                <w:szCs w:val="8"/>
              </w:rPr>
              <w:t>CT</w:t>
            </w:r>
            <w:r>
              <w:rPr>
                <w:rFonts w:cs="Arial" w:hAnsi="Arial" w:eastAsia="Arial" w:ascii="Arial"/>
                <w:color w:val="353536"/>
                <w:spacing w:val="0"/>
                <w:w w:val="86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117"/>
                <w:sz w:val="8"/>
                <w:szCs w:val="8"/>
              </w:rPr>
              <w:t>V</w:t>
            </w:r>
            <w:r>
              <w:rPr>
                <w:rFonts w:cs="Arial" w:hAnsi="Arial" w:eastAsia="Arial" w:ascii="Arial"/>
                <w:color w:val="353536"/>
                <w:spacing w:val="0"/>
                <w:w w:val="100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505050"/>
                <w:spacing w:val="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353536"/>
                <w:spacing w:val="8"/>
                <w:w w:val="99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83"/>
                <w:sz w:val="8"/>
                <w:szCs w:val="8"/>
              </w:rPr>
              <w:t>C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353536"/>
                <w:spacing w:val="0"/>
                <w:w w:val="99"/>
                <w:sz w:val="8"/>
                <w:szCs w:val="8"/>
              </w:rPr>
              <w:t>RCU</w:t>
            </w:r>
            <w:r>
              <w:rPr>
                <w:rFonts w:cs="Arial" w:hAnsi="Arial" w:eastAsia="Arial" w:ascii="Arial"/>
                <w:color w:val="353536"/>
                <w:spacing w:val="0"/>
                <w:w w:val="148"/>
                <w:sz w:val="8"/>
                <w:szCs w:val="8"/>
              </w:rPr>
              <w:t>lA</w:t>
            </w:r>
            <w:r>
              <w:rPr>
                <w:rFonts w:cs="Arial" w:hAnsi="Arial" w:eastAsia="Arial" w:ascii="Arial"/>
                <w:color w:val="1F1F20"/>
                <w:spacing w:val="0"/>
                <w:w w:val="99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T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8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right"/>
              <w:spacing w:before="18"/>
              <w:ind w:right="197"/>
            </w:pPr>
            <w:r>
              <w:rPr>
                <w:rFonts w:cs="Arial" w:hAnsi="Arial" w:eastAsia="Arial" w:ascii="Arial"/>
                <w:color w:val="505050"/>
                <w:w w:val="9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353536"/>
                <w:w w:val="107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9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615"/>
            </w:pPr>
            <w:r>
              <w:rPr>
                <w:rFonts w:cs="Arial" w:hAnsi="Arial" w:eastAsia="Arial" w:ascii="Arial"/>
                <w:color w:val="505050"/>
                <w:w w:val="97"/>
                <w:sz w:val="8"/>
                <w:szCs w:val="8"/>
              </w:rPr>
              <w:t>$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.</w:t>
            </w:r>
            <w:r>
              <w:rPr>
                <w:rFonts w:cs="Arial" w:hAnsi="Arial" w:eastAsia="Arial" w:ascii="Arial"/>
                <w:color w:val="353536"/>
                <w:w w:val="118"/>
                <w:sz w:val="8"/>
                <w:szCs w:val="8"/>
              </w:rPr>
              <w:t>00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4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125"/>
            </w:pPr>
            <w:r>
              <w:rPr>
                <w:rFonts w:cs="Arial" w:hAnsi="Arial" w:eastAsia="Arial" w:ascii="Arial"/>
                <w:color w:val="656366"/>
                <w:w w:val="97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656366"/>
                <w:w w:val="107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505050"/>
                <w:w w:val="107"/>
                <w:sz w:val="8"/>
                <w:szCs w:val="8"/>
              </w:rPr>
              <w:t>3</w:t>
            </w:r>
            <w:r>
              <w:rPr>
                <w:rFonts w:cs="Arial" w:hAnsi="Arial" w:eastAsia="Arial" w:ascii="Arial"/>
                <w:color w:val="656366"/>
                <w:w w:val="118"/>
                <w:sz w:val="8"/>
                <w:szCs w:val="8"/>
              </w:rPr>
              <w:t>2</w:t>
            </w:r>
            <w:r>
              <w:rPr>
                <w:rFonts w:cs="Arial" w:hAnsi="Arial" w:eastAsia="Arial" w:ascii="Arial"/>
                <w:color w:val="000000"/>
                <w:w w:val="100"/>
                <w:sz w:val="8"/>
                <w:szCs w:val="8"/>
              </w:rPr>
            </w:r>
          </w:p>
        </w:tc>
        <w:tc>
          <w:tcPr>
            <w:tcW w:w="38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8"/>
                <w:szCs w:val="8"/>
              </w:rPr>
              <w:jc w:val="left"/>
              <w:spacing w:before="18"/>
              <w:ind w:left="41"/>
            </w:pPr>
            <w:r>
              <w:rPr>
                <w:rFonts w:cs="Arial" w:hAnsi="Arial" w:eastAsia="Arial" w:ascii="Arial"/>
                <w:color w:val="505050"/>
                <w:w w:val="74"/>
                <w:sz w:val="8"/>
                <w:szCs w:val="8"/>
              </w:rPr>
              <w:t>R</w:t>
            </w:r>
            <w:r>
              <w:rPr>
                <w:rFonts w:cs="Arial" w:hAnsi="Arial" w:eastAsia="Arial" w:ascii="Arial"/>
                <w:color w:val="50505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w w:val="108"/>
                <w:sz w:val="8"/>
                <w:szCs w:val="8"/>
              </w:rPr>
              <w:t>VA</w:t>
            </w:r>
            <w:r>
              <w:rPr>
                <w:rFonts w:cs="Arial" w:hAnsi="Arial" w:eastAsia="Arial" w:ascii="Arial"/>
                <w:color w:val="50505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w w:val="91"/>
                <w:sz w:val="8"/>
                <w:szCs w:val="8"/>
              </w:rPr>
              <w:t>Ú</w:t>
            </w:r>
            <w:r>
              <w:rPr>
                <w:rFonts w:cs="Arial" w:hAnsi="Arial" w:eastAsia="Arial" w:ascii="Arial"/>
                <w:color w:val="505050"/>
                <w:w w:val="115"/>
                <w:sz w:val="8"/>
                <w:szCs w:val="8"/>
              </w:rPr>
              <w:t>O</w:t>
            </w:r>
            <w:r>
              <w:rPr>
                <w:rFonts w:cs="Arial" w:hAnsi="Arial" w:eastAsia="Arial" w:ascii="Arial"/>
                <w:color w:val="505050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-11"/>
                <w:w w:val="100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9"/>
                <w:sz w:val="8"/>
                <w:szCs w:val="8"/>
              </w:rPr>
              <w:t>D</w:t>
            </w:r>
            <w:r>
              <w:rPr>
                <w:rFonts w:cs="Arial" w:hAnsi="Arial" w:eastAsia="Arial" w:ascii="Arial"/>
                <w:color w:val="505050"/>
                <w:spacing w:val="0"/>
                <w:w w:val="8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11"/>
                <w:w w:val="89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505050"/>
                <w:spacing w:val="0"/>
                <w:w w:val="89"/>
                <w:sz w:val="8"/>
                <w:szCs w:val="8"/>
              </w:rPr>
              <w:t>B</w:t>
            </w:r>
            <w:r>
              <w:rPr>
                <w:rFonts w:cs="Arial" w:hAnsi="Arial" w:eastAsia="Arial" w:ascii="Arial"/>
                <w:color w:val="505050"/>
                <w:spacing w:val="0"/>
                <w:w w:val="89"/>
                <w:sz w:val="8"/>
                <w:szCs w:val="8"/>
              </w:rPr>
              <w:t>I</w:t>
            </w:r>
            <w:r>
              <w:rPr>
                <w:rFonts w:cs="Arial" w:hAnsi="Arial" w:eastAsia="Arial" w:ascii="Arial"/>
                <w:color w:val="505050"/>
                <w:spacing w:val="0"/>
                <w:w w:val="8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353536"/>
                <w:spacing w:val="0"/>
                <w:w w:val="89"/>
                <w:sz w:val="8"/>
                <w:szCs w:val="8"/>
              </w:rPr>
              <w:t>N</w:t>
            </w:r>
            <w:r>
              <w:rPr>
                <w:rFonts w:cs="Arial" w:hAnsi="Arial" w:eastAsia="Arial" w:ascii="Arial"/>
                <w:color w:val="505050"/>
                <w:spacing w:val="0"/>
                <w:w w:val="89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656366"/>
                <w:spacing w:val="0"/>
                <w:w w:val="89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656366"/>
                <w:spacing w:val="0"/>
                <w:w w:val="89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656366"/>
                <w:spacing w:val="2"/>
                <w:w w:val="89"/>
                <w:sz w:val="8"/>
                <w:szCs w:val="8"/>
              </w:rPr>
              <w:t> </w:t>
            </w:r>
            <w:r>
              <w:rPr>
                <w:rFonts w:cs="Arial" w:hAnsi="Arial" w:eastAsia="Arial" w:ascii="Arial"/>
                <w:color w:val="353536"/>
                <w:spacing w:val="0"/>
                <w:w w:val="108"/>
                <w:sz w:val="8"/>
                <w:szCs w:val="8"/>
              </w:rPr>
              <w:t>M</w:t>
            </w:r>
            <w:r>
              <w:rPr>
                <w:rFonts w:cs="Arial" w:hAnsi="Arial" w:eastAsia="Arial" w:ascii="Arial"/>
                <w:color w:val="505050"/>
                <w:spacing w:val="0"/>
                <w:w w:val="108"/>
                <w:sz w:val="8"/>
                <w:szCs w:val="8"/>
              </w:rPr>
              <w:t>U</w:t>
            </w:r>
            <w:r>
              <w:rPr>
                <w:rFonts w:cs="Arial" w:hAnsi="Arial" w:eastAsia="Arial" w:ascii="Arial"/>
                <w:color w:val="505050"/>
                <w:spacing w:val="0"/>
                <w:w w:val="99"/>
                <w:sz w:val="8"/>
                <w:szCs w:val="8"/>
              </w:rPr>
              <w:t>EB</w:t>
            </w:r>
            <w:r>
              <w:rPr>
                <w:rFonts w:cs="Arial" w:hAnsi="Arial" w:eastAsia="Arial" w:ascii="Arial"/>
                <w:color w:val="505050"/>
                <w:spacing w:val="0"/>
                <w:w w:val="97"/>
                <w:sz w:val="8"/>
                <w:szCs w:val="8"/>
              </w:rPr>
              <w:t>L</w:t>
            </w:r>
            <w:r>
              <w:rPr>
                <w:rFonts w:cs="Arial" w:hAnsi="Arial" w:eastAsia="Arial" w:ascii="Arial"/>
                <w:color w:val="505050"/>
                <w:spacing w:val="0"/>
                <w:w w:val="90"/>
                <w:sz w:val="8"/>
                <w:szCs w:val="8"/>
              </w:rPr>
              <w:t>E</w:t>
            </w:r>
            <w:r>
              <w:rPr>
                <w:rFonts w:cs="Arial" w:hAnsi="Arial" w:eastAsia="Arial" w:ascii="Arial"/>
                <w:color w:val="505050"/>
                <w:spacing w:val="0"/>
                <w:w w:val="81"/>
                <w:sz w:val="8"/>
                <w:szCs w:val="8"/>
              </w:rPr>
              <w:t>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8"/>
                <w:szCs w:val="8"/>
              </w:rPr>
            </w:r>
          </w:p>
        </w:tc>
        <w:tc>
          <w:tcPr>
            <w:tcW w:w="13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9"/>
              <w:ind w:right="149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7C7C7F"/>
                <w:w w:val="64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  <w:tc>
          <w:tcPr>
            <w:tcW w:w="9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9"/>
                <w:szCs w:val="9"/>
              </w:rPr>
              <w:jc w:val="right"/>
              <w:spacing w:before="9"/>
              <w:ind w:right="83"/>
            </w:pPr>
            <w:r>
              <w:rPr>
                <w:rFonts w:cs="Times New Roman" w:hAnsi="Times New Roman" w:eastAsia="Times New Roman" w:ascii="Times New Roman"/>
                <w:color w:val="656366"/>
                <w:w w:val="85"/>
                <w:sz w:val="9"/>
                <w:szCs w:val="9"/>
              </w:rPr>
              <w:t>$</w:t>
            </w:r>
            <w:r>
              <w:rPr>
                <w:rFonts w:cs="Times New Roman" w:hAnsi="Times New Roman" w:eastAsia="Times New Roman" w:ascii="Times New Roman"/>
                <w:color w:val="505050"/>
                <w:w w:val="128"/>
                <w:sz w:val="9"/>
                <w:szCs w:val="9"/>
              </w:rPr>
              <w:t>0</w:t>
            </w:r>
            <w:r>
              <w:rPr>
                <w:rFonts w:cs="Times New Roman" w:hAnsi="Times New Roman" w:eastAsia="Times New Roman" w:ascii="Times New Roman"/>
                <w:color w:val="656366"/>
                <w:w w:val="64"/>
                <w:sz w:val="9"/>
                <w:szCs w:val="9"/>
              </w:rPr>
              <w:t>.</w:t>
            </w:r>
            <w:r>
              <w:rPr>
                <w:rFonts w:cs="Times New Roman" w:hAnsi="Times New Roman" w:eastAsia="Times New Roman" w:ascii="Times New Roman"/>
                <w:color w:val="505050"/>
                <w:w w:val="122"/>
                <w:sz w:val="9"/>
                <w:szCs w:val="9"/>
              </w:rPr>
              <w:t>00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9"/>
                <w:szCs w:val="9"/>
              </w:rPr>
            </w:r>
          </w:p>
        </w:tc>
      </w:tr>
    </w:tbl>
    <w:p>
      <w:pPr>
        <w:sectPr>
          <w:pgSz w:w="15900" w:h="12360" w:orient="landscape"/>
          <w:pgMar w:top="500" w:bottom="280" w:left="900" w:right="740"/>
        </w:sectPr>
      </w:pPr>
    </w:p>
    <w:p>
      <w:pPr>
        <w:rPr>
          <w:rFonts w:cs="Arial" w:hAnsi="Arial" w:eastAsia="Arial" w:ascii="Arial"/>
          <w:sz w:val="8"/>
          <w:szCs w:val="8"/>
        </w:rPr>
        <w:jc w:val="left"/>
        <w:spacing w:before="3"/>
        <w:ind w:left="277" w:right="-33"/>
      </w:pPr>
      <w:r>
        <w:pict>
          <v:shape type="#_x0000_t75" style="position:absolute;margin-left:50.9031pt;margin-top:29.7716pt;width:701.117pt;height:44.1772pt;mso-position-horizontal-relative:page;mso-position-vertical-relative:page;z-index:-1844">
            <v:imagedata o:title="" r:id="rId5"/>
          </v:shape>
        </w:pict>
      </w:r>
      <w:r>
        <w:rPr>
          <w:rFonts w:cs="Arial" w:hAnsi="Arial" w:eastAsia="Arial" w:ascii="Arial"/>
          <w:color w:val="505050"/>
          <w:w w:val="75"/>
          <w:sz w:val="8"/>
          <w:szCs w:val="8"/>
        </w:rPr>
        <w:t>1</w:t>
      </w:r>
      <w:r>
        <w:rPr>
          <w:rFonts w:cs="Arial" w:hAnsi="Arial" w:eastAsia="Arial" w:ascii="Arial"/>
          <w:color w:val="505050"/>
          <w:w w:val="107"/>
          <w:sz w:val="8"/>
          <w:szCs w:val="8"/>
        </w:rPr>
        <w:t>2</w:t>
      </w:r>
      <w:r>
        <w:rPr>
          <w:rFonts w:cs="Arial" w:hAnsi="Arial" w:eastAsia="Arial" w:ascii="Arial"/>
          <w:color w:val="505050"/>
          <w:w w:val="118"/>
          <w:sz w:val="8"/>
          <w:szCs w:val="8"/>
        </w:rPr>
        <w:t>8</w:t>
      </w:r>
      <w:r>
        <w:rPr>
          <w:rFonts w:cs="Arial" w:hAnsi="Arial" w:eastAsia="Arial" w:ascii="Arial"/>
          <w:color w:val="505050"/>
          <w:w w:val="107"/>
          <w:sz w:val="8"/>
          <w:szCs w:val="8"/>
        </w:rPr>
        <w:t>1</w:t>
      </w:r>
      <w:r>
        <w:rPr>
          <w:rFonts w:cs="Arial" w:hAnsi="Arial" w:eastAsia="Arial" w:ascii="Arial"/>
          <w:color w:val="505050"/>
          <w:w w:val="100"/>
          <w:sz w:val="8"/>
          <w:szCs w:val="8"/>
        </w:rPr>
        <w:t>        </w:t>
      </w:r>
      <w:r>
        <w:rPr>
          <w:rFonts w:cs="Arial" w:hAnsi="Arial" w:eastAsia="Arial" w:ascii="Arial"/>
          <w:color w:val="505050"/>
          <w:w w:val="63"/>
          <w:sz w:val="8"/>
          <w:szCs w:val="8"/>
        </w:rPr>
        <w:t>E</w:t>
      </w:r>
      <w:r>
        <w:rPr>
          <w:rFonts w:cs="Arial" w:hAnsi="Arial" w:eastAsia="Arial" w:ascii="Arial"/>
          <w:color w:val="656366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505050"/>
          <w:w w:val="98"/>
          <w:sz w:val="8"/>
          <w:szCs w:val="8"/>
        </w:rPr>
        <w:t>T</w:t>
      </w:r>
      <w:r>
        <w:rPr>
          <w:rFonts w:cs="Arial" w:hAnsi="Arial" w:eastAsia="Arial" w:ascii="Arial"/>
          <w:color w:val="353536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353536"/>
          <w:w w:val="122"/>
          <w:sz w:val="8"/>
          <w:szCs w:val="8"/>
        </w:rPr>
        <w:t>M</w:t>
      </w:r>
      <w:r>
        <w:rPr>
          <w:rFonts w:cs="Arial" w:hAnsi="Arial" w:eastAsia="Arial" w:ascii="Arial"/>
          <w:color w:val="505050"/>
          <w:w w:val="117"/>
          <w:sz w:val="8"/>
          <w:szCs w:val="8"/>
        </w:rPr>
        <w:t>A</w:t>
      </w:r>
      <w:r>
        <w:rPr>
          <w:rFonts w:cs="Arial" w:hAnsi="Arial" w:eastAsia="Arial" w:ascii="Arial"/>
          <w:color w:val="656366"/>
          <w:w w:val="91"/>
          <w:sz w:val="8"/>
          <w:szCs w:val="8"/>
        </w:rPr>
        <w:t>C</w:t>
      </w:r>
      <w:r>
        <w:rPr>
          <w:rFonts w:cs="Arial" w:hAnsi="Arial" w:eastAsia="Arial" w:ascii="Arial"/>
          <w:color w:val="50505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50505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353536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505050"/>
          <w:w w:val="90"/>
          <w:sz w:val="8"/>
          <w:szCs w:val="8"/>
        </w:rPr>
        <w:t>ES</w:t>
      </w:r>
      <w:r>
        <w:rPr>
          <w:rFonts w:cs="Arial" w:hAnsi="Arial" w:eastAsia="Arial" w:ascii="Arial"/>
          <w:color w:val="505050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92"/>
          <w:sz w:val="8"/>
          <w:szCs w:val="8"/>
        </w:rPr>
        <w:t>P</w:t>
      </w:r>
      <w:r>
        <w:rPr>
          <w:rFonts w:cs="Arial" w:hAnsi="Arial" w:eastAsia="Arial" w:ascii="Arial"/>
          <w:color w:val="505050"/>
          <w:spacing w:val="0"/>
          <w:w w:val="92"/>
          <w:sz w:val="8"/>
          <w:szCs w:val="8"/>
        </w:rPr>
        <w:t>O</w:t>
      </w:r>
      <w:r>
        <w:rPr>
          <w:rFonts w:cs="Arial" w:hAnsi="Arial" w:eastAsia="Arial" w:ascii="Arial"/>
          <w:color w:val="505050"/>
          <w:spacing w:val="0"/>
          <w:w w:val="92"/>
          <w:sz w:val="8"/>
          <w:szCs w:val="8"/>
        </w:rPr>
        <w:t>R</w:t>
      </w:r>
      <w:r>
        <w:rPr>
          <w:rFonts w:cs="Arial" w:hAnsi="Arial" w:eastAsia="Arial" w:ascii="Arial"/>
          <w:color w:val="505050"/>
          <w:spacing w:val="7"/>
          <w:w w:val="92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92"/>
          <w:sz w:val="8"/>
          <w:szCs w:val="8"/>
        </w:rPr>
        <w:t>PÉ</w:t>
      </w:r>
      <w:r>
        <w:rPr>
          <w:rFonts w:cs="Arial" w:hAnsi="Arial" w:eastAsia="Arial" w:ascii="Arial"/>
          <w:color w:val="505050"/>
          <w:spacing w:val="0"/>
          <w:w w:val="92"/>
          <w:sz w:val="8"/>
          <w:szCs w:val="8"/>
        </w:rPr>
        <w:t>RD</w:t>
      </w:r>
      <w:r>
        <w:rPr>
          <w:rFonts w:cs="Arial" w:hAnsi="Arial" w:eastAsia="Arial" w:ascii="Arial"/>
          <w:color w:val="505050"/>
          <w:spacing w:val="0"/>
          <w:w w:val="92"/>
          <w:sz w:val="8"/>
          <w:szCs w:val="8"/>
        </w:rPr>
        <w:t>I</w:t>
      </w:r>
      <w:r>
        <w:rPr>
          <w:rFonts w:cs="Arial" w:hAnsi="Arial" w:eastAsia="Arial" w:ascii="Arial"/>
          <w:color w:val="505050"/>
          <w:spacing w:val="0"/>
          <w:w w:val="92"/>
          <w:sz w:val="8"/>
          <w:szCs w:val="8"/>
        </w:rPr>
        <w:t>DA</w:t>
      </w:r>
      <w:r>
        <w:rPr>
          <w:rFonts w:cs="Arial" w:hAnsi="Arial" w:eastAsia="Arial" w:ascii="Arial"/>
          <w:color w:val="505050"/>
          <w:spacing w:val="0"/>
          <w:w w:val="92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5"/>
          <w:w w:val="92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92"/>
          <w:sz w:val="8"/>
          <w:szCs w:val="8"/>
        </w:rPr>
        <w:t>D</w:t>
      </w:r>
      <w:r>
        <w:rPr>
          <w:rFonts w:cs="Arial" w:hAnsi="Arial" w:eastAsia="Arial" w:ascii="Arial"/>
          <w:color w:val="505050"/>
          <w:spacing w:val="0"/>
          <w:w w:val="92"/>
          <w:sz w:val="8"/>
          <w:szCs w:val="8"/>
        </w:rPr>
        <w:t>E</w:t>
      </w:r>
      <w:r>
        <w:rPr>
          <w:rFonts w:cs="Arial" w:hAnsi="Arial" w:eastAsia="Arial" w:ascii="Arial"/>
          <w:color w:val="505050"/>
          <w:spacing w:val="3"/>
          <w:w w:val="92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92"/>
          <w:sz w:val="8"/>
          <w:szCs w:val="8"/>
        </w:rPr>
        <w:t>C</w:t>
      </w:r>
      <w:r>
        <w:rPr>
          <w:rFonts w:cs="Arial" w:hAnsi="Arial" w:eastAsia="Arial" w:ascii="Arial"/>
          <w:color w:val="505050"/>
          <w:spacing w:val="0"/>
          <w:w w:val="92"/>
          <w:sz w:val="8"/>
          <w:szCs w:val="8"/>
        </w:rPr>
        <w:t>U</w:t>
      </w:r>
      <w:r>
        <w:rPr>
          <w:rFonts w:cs="Arial" w:hAnsi="Arial" w:eastAsia="Arial" w:ascii="Arial"/>
          <w:color w:val="505050"/>
          <w:spacing w:val="0"/>
          <w:w w:val="92"/>
          <w:sz w:val="8"/>
          <w:szCs w:val="8"/>
        </w:rPr>
        <w:t>E</w:t>
      </w:r>
      <w:r>
        <w:rPr>
          <w:rFonts w:cs="Arial" w:hAnsi="Arial" w:eastAsia="Arial" w:ascii="Arial"/>
          <w:color w:val="353536"/>
          <w:spacing w:val="0"/>
          <w:w w:val="92"/>
          <w:sz w:val="8"/>
          <w:szCs w:val="8"/>
        </w:rPr>
        <w:t>N</w:t>
      </w:r>
      <w:r>
        <w:rPr>
          <w:rFonts w:cs="Arial" w:hAnsi="Arial" w:eastAsia="Arial" w:ascii="Arial"/>
          <w:color w:val="505050"/>
          <w:spacing w:val="0"/>
          <w:w w:val="92"/>
          <w:sz w:val="8"/>
          <w:szCs w:val="8"/>
        </w:rPr>
        <w:t>TA</w:t>
      </w:r>
      <w:r>
        <w:rPr>
          <w:rFonts w:cs="Arial" w:hAnsi="Arial" w:eastAsia="Arial" w:ascii="Arial"/>
          <w:color w:val="656366"/>
          <w:spacing w:val="0"/>
          <w:w w:val="92"/>
          <w:sz w:val="8"/>
          <w:szCs w:val="8"/>
        </w:rPr>
        <w:t>S</w:t>
      </w:r>
      <w:r>
        <w:rPr>
          <w:rFonts w:cs="Arial" w:hAnsi="Arial" w:eastAsia="Arial" w:ascii="Arial"/>
          <w:color w:val="656366"/>
          <w:spacing w:val="0"/>
          <w:w w:val="92"/>
          <w:sz w:val="8"/>
          <w:szCs w:val="8"/>
        </w:rPr>
        <w:t> </w:t>
      </w:r>
      <w:r>
        <w:rPr>
          <w:rFonts w:cs="Arial" w:hAnsi="Arial" w:eastAsia="Arial" w:ascii="Arial"/>
          <w:color w:val="656366"/>
          <w:spacing w:val="10"/>
          <w:w w:val="92"/>
          <w:sz w:val="8"/>
          <w:szCs w:val="8"/>
        </w:rPr>
        <w:t> </w:t>
      </w:r>
      <w:r>
        <w:rPr>
          <w:rFonts w:cs="Arial" w:hAnsi="Arial" w:eastAsia="Arial" w:ascii="Arial"/>
          <w:color w:val="353536"/>
          <w:spacing w:val="0"/>
          <w:w w:val="43"/>
          <w:sz w:val="8"/>
          <w:szCs w:val="8"/>
        </w:rPr>
        <w:t>I</w:t>
      </w:r>
      <w:r>
        <w:rPr>
          <w:rFonts w:cs="Arial" w:hAnsi="Arial" w:eastAsia="Arial" w:ascii="Arial"/>
          <w:color w:val="353536"/>
          <w:spacing w:val="0"/>
          <w:w w:val="116"/>
          <w:sz w:val="8"/>
          <w:szCs w:val="8"/>
        </w:rPr>
        <w:t>N</w:t>
      </w:r>
      <w:r>
        <w:rPr>
          <w:rFonts w:cs="Arial" w:hAnsi="Arial" w:eastAsia="Arial" w:ascii="Arial"/>
          <w:color w:val="505050"/>
          <w:spacing w:val="0"/>
          <w:w w:val="91"/>
          <w:sz w:val="8"/>
          <w:szCs w:val="8"/>
        </w:rPr>
        <w:t>C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505050"/>
          <w:spacing w:val="0"/>
          <w:w w:val="99"/>
          <w:sz w:val="8"/>
          <w:szCs w:val="8"/>
        </w:rPr>
        <w:t>B</w:t>
      </w:r>
      <w:r>
        <w:rPr>
          <w:rFonts w:cs="Arial" w:hAnsi="Arial" w:eastAsia="Arial" w:ascii="Arial"/>
          <w:color w:val="505050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505050"/>
          <w:spacing w:val="0"/>
          <w:w w:val="90"/>
          <w:sz w:val="8"/>
          <w:szCs w:val="8"/>
        </w:rPr>
        <w:t>B</w:t>
      </w:r>
      <w:r>
        <w:rPr>
          <w:rFonts w:cs="Arial" w:hAnsi="Arial" w:eastAsia="Arial" w:ascii="Arial"/>
          <w:color w:val="505050"/>
          <w:spacing w:val="0"/>
          <w:w w:val="97"/>
          <w:sz w:val="8"/>
          <w:szCs w:val="8"/>
        </w:rPr>
        <w:t>L</w:t>
      </w:r>
      <w:r>
        <w:rPr>
          <w:rFonts w:cs="Arial" w:hAnsi="Arial" w:eastAsia="Arial" w:ascii="Arial"/>
          <w:color w:val="656366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505050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505050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D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E</w:t>
      </w:r>
      <w:r>
        <w:rPr>
          <w:rFonts w:cs="Arial" w:hAnsi="Arial" w:eastAsia="Arial" w:ascii="Arial"/>
          <w:color w:val="505050"/>
          <w:spacing w:val="-4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91"/>
          <w:sz w:val="8"/>
          <w:szCs w:val="8"/>
        </w:rPr>
        <w:t>D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656366"/>
          <w:spacing w:val="0"/>
          <w:w w:val="99"/>
          <w:sz w:val="8"/>
          <w:szCs w:val="8"/>
        </w:rPr>
        <w:t>C</w:t>
      </w:r>
      <w:r>
        <w:rPr>
          <w:rFonts w:cs="Arial" w:hAnsi="Arial" w:eastAsia="Arial" w:ascii="Arial"/>
          <w:color w:val="505050"/>
          <w:spacing w:val="0"/>
          <w:w w:val="99"/>
          <w:sz w:val="8"/>
          <w:szCs w:val="8"/>
        </w:rPr>
        <w:t>U</w:t>
      </w:r>
      <w:r>
        <w:rPr>
          <w:rFonts w:cs="Arial" w:hAnsi="Arial" w:eastAsia="Arial" w:ascii="Arial"/>
          <w:color w:val="505050"/>
          <w:spacing w:val="0"/>
          <w:w w:val="122"/>
          <w:sz w:val="8"/>
          <w:szCs w:val="8"/>
        </w:rPr>
        <w:t>M</w:t>
      </w:r>
      <w:r>
        <w:rPr>
          <w:rFonts w:cs="Arial" w:hAnsi="Arial" w:eastAsia="Arial" w:ascii="Arial"/>
          <w:color w:val="505050"/>
          <w:spacing w:val="0"/>
          <w:w w:val="99"/>
          <w:sz w:val="8"/>
          <w:szCs w:val="8"/>
        </w:rPr>
        <w:t>E</w:t>
      </w:r>
      <w:r>
        <w:rPr>
          <w:rFonts w:cs="Arial" w:hAnsi="Arial" w:eastAsia="Arial" w:ascii="Arial"/>
          <w:color w:val="353536"/>
          <w:spacing w:val="0"/>
          <w:w w:val="108"/>
          <w:sz w:val="8"/>
          <w:szCs w:val="8"/>
        </w:rPr>
        <w:t>N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505050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93"/>
          <w:sz w:val="8"/>
          <w:szCs w:val="8"/>
        </w:rPr>
        <w:t>P</w:t>
      </w:r>
      <w:r>
        <w:rPr>
          <w:rFonts w:cs="Arial" w:hAnsi="Arial" w:eastAsia="Arial" w:ascii="Arial"/>
          <w:color w:val="505050"/>
          <w:spacing w:val="0"/>
          <w:w w:val="93"/>
          <w:sz w:val="8"/>
          <w:szCs w:val="8"/>
        </w:rPr>
        <w:t>O</w:t>
      </w:r>
      <w:r>
        <w:rPr>
          <w:rFonts w:cs="Arial" w:hAnsi="Arial" w:eastAsia="Arial" w:ascii="Arial"/>
          <w:color w:val="505050"/>
          <w:spacing w:val="0"/>
          <w:w w:val="93"/>
          <w:sz w:val="8"/>
          <w:szCs w:val="8"/>
        </w:rPr>
        <w:t>R</w:t>
      </w:r>
      <w:r>
        <w:rPr>
          <w:rFonts w:cs="Arial" w:hAnsi="Arial" w:eastAsia="Arial" w:ascii="Arial"/>
          <w:color w:val="505050"/>
          <w:spacing w:val="5"/>
          <w:w w:val="93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93"/>
          <w:sz w:val="8"/>
          <w:szCs w:val="8"/>
        </w:rPr>
        <w:t>C</w:t>
      </w:r>
      <w:r>
        <w:rPr>
          <w:rFonts w:cs="Arial" w:hAnsi="Arial" w:eastAsia="Arial" w:ascii="Arial"/>
          <w:color w:val="505050"/>
          <w:spacing w:val="0"/>
          <w:w w:val="93"/>
          <w:sz w:val="8"/>
          <w:szCs w:val="8"/>
        </w:rPr>
        <w:t>O</w:t>
      </w:r>
      <w:r>
        <w:rPr>
          <w:rFonts w:cs="Arial" w:hAnsi="Arial" w:eastAsia="Arial" w:ascii="Arial"/>
          <w:color w:val="353536"/>
          <w:spacing w:val="0"/>
          <w:w w:val="93"/>
          <w:sz w:val="8"/>
          <w:szCs w:val="8"/>
        </w:rPr>
        <w:t>B</w:t>
      </w:r>
      <w:r>
        <w:rPr>
          <w:rFonts w:cs="Arial" w:hAnsi="Arial" w:eastAsia="Arial" w:ascii="Arial"/>
          <w:color w:val="505050"/>
          <w:spacing w:val="0"/>
          <w:w w:val="93"/>
          <w:sz w:val="8"/>
          <w:szCs w:val="8"/>
        </w:rPr>
        <w:t>R</w:t>
      </w:r>
      <w:r>
        <w:rPr>
          <w:rFonts w:cs="Arial" w:hAnsi="Arial" w:eastAsia="Arial" w:ascii="Arial"/>
          <w:color w:val="505050"/>
          <w:spacing w:val="0"/>
          <w:w w:val="93"/>
          <w:sz w:val="8"/>
          <w:szCs w:val="8"/>
        </w:rPr>
        <w:t>A</w:t>
      </w:r>
      <w:r>
        <w:rPr>
          <w:rFonts w:cs="Arial" w:hAnsi="Arial" w:eastAsia="Arial" w:ascii="Arial"/>
          <w:color w:val="505050"/>
          <w:spacing w:val="0"/>
          <w:w w:val="93"/>
          <w:sz w:val="8"/>
          <w:szCs w:val="8"/>
        </w:rPr>
        <w:t>R</w:t>
      </w:r>
      <w:r>
        <w:rPr>
          <w:rFonts w:cs="Arial" w:hAnsi="Arial" w:eastAsia="Arial" w:ascii="Arial"/>
          <w:color w:val="505050"/>
          <w:spacing w:val="0"/>
          <w:w w:val="93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93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505050"/>
          <w:spacing w:val="6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75"/>
          <w:sz w:val="8"/>
          <w:szCs w:val="8"/>
        </w:rPr>
        <w:t>L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505050"/>
          <w:spacing w:val="0"/>
          <w:w w:val="83"/>
          <w:sz w:val="8"/>
          <w:szCs w:val="8"/>
        </w:rPr>
        <w:t>R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G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505050"/>
          <w:spacing w:val="0"/>
          <w:w w:val="97"/>
          <w:sz w:val="8"/>
          <w:szCs w:val="8"/>
        </w:rPr>
        <w:t>L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656366"/>
          <w:spacing w:val="0"/>
          <w:w w:val="98"/>
          <w:sz w:val="8"/>
          <w:szCs w:val="8"/>
        </w:rPr>
        <w:t>Z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8"/>
          <w:szCs w:val="8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66" w:lineRule="exact" w:line="100"/>
        <w:ind w:right="-34"/>
      </w:pPr>
      <w:r>
        <w:br w:type="column"/>
      </w:r>
      <w:r>
        <w:rPr>
          <w:rFonts w:cs="Times New Roman" w:hAnsi="Times New Roman" w:eastAsia="Times New Roman" w:ascii="Times New Roman"/>
          <w:color w:val="656366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05050"/>
          <w:w w:val="128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656366"/>
          <w:w w:val="64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505050"/>
          <w:w w:val="122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505050"/>
          <w:w w:val="10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505050"/>
          <w:spacing w:val="2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656366"/>
          <w:spacing w:val="0"/>
          <w:w w:val="85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05050"/>
          <w:spacing w:val="0"/>
          <w:w w:val="128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7C7C7F"/>
          <w:spacing w:val="0"/>
          <w:w w:val="64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505050"/>
          <w:spacing w:val="0"/>
          <w:w w:val="122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rFonts w:cs="Arial" w:hAnsi="Arial" w:eastAsia="Arial" w:ascii="Arial"/>
          <w:sz w:val="8"/>
          <w:szCs w:val="8"/>
        </w:rPr>
        <w:jc w:val="left"/>
        <w:spacing w:before="8"/>
        <w:ind w:right="-33"/>
      </w:pPr>
      <w:r>
        <w:br w:type="column"/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3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2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3</w:t>
      </w:r>
      <w:r>
        <w:rPr>
          <w:rFonts w:cs="Arial" w:hAnsi="Arial" w:eastAsia="Arial" w:ascii="Arial"/>
          <w:color w:val="656366"/>
          <w:spacing w:val="0"/>
          <w:w w:val="100"/>
          <w:sz w:val="8"/>
          <w:szCs w:val="8"/>
        </w:rPr>
        <w:t>3</w:t>
      </w:r>
      <w:r>
        <w:rPr>
          <w:rFonts w:cs="Arial" w:hAnsi="Arial" w:eastAsia="Arial" w:ascii="Arial"/>
          <w:color w:val="656366"/>
          <w:spacing w:val="0"/>
          <w:w w:val="100"/>
          <w:sz w:val="8"/>
          <w:szCs w:val="8"/>
        </w:rPr>
        <w:t>       </w:t>
      </w:r>
      <w:r>
        <w:rPr>
          <w:rFonts w:cs="Arial" w:hAnsi="Arial" w:eastAsia="Arial" w:ascii="Arial"/>
          <w:color w:val="656366"/>
          <w:spacing w:val="18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74"/>
          <w:sz w:val="8"/>
          <w:szCs w:val="8"/>
        </w:rPr>
        <w:t>R</w:t>
      </w:r>
      <w:r>
        <w:rPr>
          <w:rFonts w:cs="Arial" w:hAnsi="Arial" w:eastAsia="Arial" w:ascii="Arial"/>
          <w:color w:val="505050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VA</w:t>
      </w:r>
      <w:r>
        <w:rPr>
          <w:rFonts w:cs="Arial" w:hAnsi="Arial" w:eastAsia="Arial" w:ascii="Arial"/>
          <w:color w:val="505050"/>
          <w:spacing w:val="0"/>
          <w:w w:val="97"/>
          <w:sz w:val="8"/>
          <w:szCs w:val="8"/>
        </w:rPr>
        <w:t>L</w:t>
      </w:r>
      <w:r>
        <w:rPr>
          <w:rFonts w:cs="Arial" w:hAnsi="Arial" w:eastAsia="Arial" w:ascii="Arial"/>
          <w:color w:val="505050"/>
          <w:spacing w:val="0"/>
          <w:w w:val="91"/>
          <w:sz w:val="8"/>
          <w:szCs w:val="8"/>
        </w:rPr>
        <w:t>Ú</w:t>
      </w:r>
      <w:r>
        <w:rPr>
          <w:rFonts w:cs="Arial" w:hAnsi="Arial" w:eastAsia="Arial" w:ascii="Arial"/>
          <w:color w:val="505050"/>
          <w:spacing w:val="0"/>
          <w:w w:val="115"/>
          <w:sz w:val="8"/>
          <w:szCs w:val="8"/>
        </w:rPr>
        <w:t>O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86"/>
          <w:sz w:val="8"/>
          <w:szCs w:val="8"/>
        </w:rPr>
        <w:t>D</w:t>
      </w:r>
      <w:r>
        <w:rPr>
          <w:rFonts w:cs="Arial" w:hAnsi="Arial" w:eastAsia="Arial" w:ascii="Arial"/>
          <w:color w:val="505050"/>
          <w:spacing w:val="0"/>
          <w:w w:val="86"/>
          <w:sz w:val="8"/>
          <w:szCs w:val="8"/>
        </w:rPr>
        <w:t>E</w:t>
      </w:r>
      <w:r>
        <w:rPr>
          <w:rFonts w:cs="Arial" w:hAnsi="Arial" w:eastAsia="Arial" w:ascii="Arial"/>
          <w:color w:val="505050"/>
          <w:spacing w:val="15"/>
          <w:w w:val="86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72"/>
          <w:sz w:val="8"/>
          <w:szCs w:val="8"/>
        </w:rPr>
        <w:t>B</w:t>
      </w:r>
      <w:r>
        <w:rPr>
          <w:rFonts w:cs="Arial" w:hAnsi="Arial" w:eastAsia="Arial" w:ascii="Arial"/>
          <w:color w:val="353536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505050"/>
          <w:spacing w:val="0"/>
          <w:w w:val="99"/>
          <w:sz w:val="8"/>
          <w:szCs w:val="8"/>
        </w:rPr>
        <w:t>E</w:t>
      </w:r>
      <w:r>
        <w:rPr>
          <w:rFonts w:cs="Arial" w:hAnsi="Arial" w:eastAsia="Arial" w:ascii="Arial"/>
          <w:color w:val="353536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505050"/>
          <w:spacing w:val="0"/>
          <w:w w:val="99"/>
          <w:sz w:val="8"/>
          <w:szCs w:val="8"/>
        </w:rPr>
        <w:t>E</w:t>
      </w:r>
      <w:r>
        <w:rPr>
          <w:rFonts w:cs="Arial" w:hAnsi="Arial" w:eastAsia="Arial" w:ascii="Arial"/>
          <w:color w:val="505050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43"/>
          <w:sz w:val="8"/>
          <w:szCs w:val="8"/>
        </w:rPr>
        <w:t>I</w:t>
      </w:r>
      <w:r>
        <w:rPr>
          <w:rFonts w:cs="Arial" w:hAnsi="Arial" w:eastAsia="Arial" w:ascii="Arial"/>
          <w:color w:val="353536"/>
          <w:spacing w:val="0"/>
          <w:w w:val="116"/>
          <w:sz w:val="8"/>
          <w:szCs w:val="8"/>
        </w:rPr>
        <w:t>N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505050"/>
          <w:spacing w:val="0"/>
          <w:w w:val="99"/>
          <w:sz w:val="8"/>
          <w:szCs w:val="8"/>
        </w:rPr>
        <w:t>A</w:t>
      </w:r>
      <w:r>
        <w:rPr>
          <w:rFonts w:cs="Arial" w:hAnsi="Arial" w:eastAsia="Arial" w:ascii="Arial"/>
          <w:color w:val="353536"/>
          <w:spacing w:val="0"/>
          <w:w w:val="108"/>
          <w:sz w:val="8"/>
          <w:szCs w:val="8"/>
        </w:rPr>
        <w:t>N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G</w:t>
      </w:r>
      <w:r>
        <w:rPr>
          <w:rFonts w:cs="Arial" w:hAnsi="Arial" w:eastAsia="Arial" w:ascii="Arial"/>
          <w:color w:val="353536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353536"/>
          <w:spacing w:val="0"/>
          <w:w w:val="99"/>
          <w:sz w:val="8"/>
          <w:szCs w:val="8"/>
        </w:rPr>
        <w:t>B</w:t>
      </w:r>
      <w:r>
        <w:rPr>
          <w:rFonts w:cs="Arial" w:hAnsi="Arial" w:eastAsia="Arial" w:ascii="Arial"/>
          <w:color w:val="505050"/>
          <w:spacing w:val="0"/>
          <w:w w:val="97"/>
          <w:sz w:val="8"/>
          <w:szCs w:val="8"/>
        </w:rPr>
        <w:t>L</w:t>
      </w:r>
      <w:r>
        <w:rPr>
          <w:rFonts w:cs="Arial" w:hAnsi="Arial" w:eastAsia="Arial" w:ascii="Arial"/>
          <w:color w:val="505050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656366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8"/>
          <w:szCs w:val="8"/>
        </w:rPr>
      </w:r>
    </w:p>
    <w:p>
      <w:pPr>
        <w:rPr>
          <w:rFonts w:cs="Times New Roman" w:hAnsi="Times New Roman" w:eastAsia="Times New Roman" w:ascii="Times New Roman"/>
          <w:sz w:val="9"/>
          <w:szCs w:val="9"/>
        </w:rPr>
        <w:jc w:val="left"/>
        <w:spacing w:before="66" w:lineRule="exact" w:line="100"/>
        <w:sectPr>
          <w:type w:val="continuous"/>
          <w:pgSz w:w="15900" w:h="12360" w:orient="landscape"/>
          <w:pgMar w:top="460" w:bottom="280" w:left="900" w:right="740"/>
          <w:cols w:num="4" w:equalWidth="off">
            <w:col w:w="4839" w:space="1262"/>
            <w:col w:w="1254" w:space="225"/>
            <w:col w:w="1734" w:space="3467"/>
            <w:col w:w="1479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color w:val="656366"/>
          <w:spacing w:val="0"/>
          <w:w w:val="100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05050"/>
          <w:spacing w:val="0"/>
          <w:w w:val="100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7C7C7F"/>
          <w:spacing w:val="0"/>
          <w:w w:val="100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505050"/>
          <w:spacing w:val="0"/>
          <w:w w:val="100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505050"/>
          <w:spacing w:val="0"/>
          <w:w w:val="100"/>
          <w:sz w:val="9"/>
          <w:szCs w:val="9"/>
        </w:rPr>
        <w:t>                                   </w:t>
      </w:r>
      <w:r>
        <w:rPr>
          <w:rFonts w:cs="Times New Roman" w:hAnsi="Times New Roman" w:eastAsia="Times New Roman" w:ascii="Times New Roman"/>
          <w:color w:val="505050"/>
          <w:spacing w:val="20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656366"/>
          <w:spacing w:val="0"/>
          <w:w w:val="96"/>
          <w:sz w:val="9"/>
          <w:szCs w:val="9"/>
        </w:rPr>
        <w:t>$</w:t>
      </w:r>
      <w:r>
        <w:rPr>
          <w:rFonts w:cs="Times New Roman" w:hAnsi="Times New Roman" w:eastAsia="Times New Roman" w:ascii="Times New Roman"/>
          <w:color w:val="505050"/>
          <w:spacing w:val="0"/>
          <w:w w:val="117"/>
          <w:sz w:val="9"/>
          <w:szCs w:val="9"/>
        </w:rPr>
        <w:t>0</w:t>
      </w:r>
      <w:r>
        <w:rPr>
          <w:rFonts w:cs="Times New Roman" w:hAnsi="Times New Roman" w:eastAsia="Times New Roman" w:ascii="Times New Roman"/>
          <w:color w:val="656366"/>
          <w:spacing w:val="0"/>
          <w:w w:val="85"/>
          <w:sz w:val="9"/>
          <w:szCs w:val="9"/>
        </w:rPr>
        <w:t>.</w:t>
      </w:r>
      <w:r>
        <w:rPr>
          <w:rFonts w:cs="Times New Roman" w:hAnsi="Times New Roman" w:eastAsia="Times New Roman" w:ascii="Times New Roman"/>
          <w:color w:val="505050"/>
          <w:spacing w:val="0"/>
          <w:w w:val="122"/>
          <w:sz w:val="9"/>
          <w:szCs w:val="9"/>
        </w:rPr>
        <w:t>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9"/>
          <w:szCs w:val="9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8"/>
          <w:szCs w:val="8"/>
        </w:rPr>
        <w:jc w:val="left"/>
        <w:ind w:left="272" w:right="-33"/>
      </w:pP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1</w:t>
      </w:r>
      <w:r>
        <w:rPr>
          <w:rFonts w:cs="Arial" w:hAnsi="Arial" w:eastAsia="Arial" w:ascii="Arial"/>
          <w:color w:val="656366"/>
          <w:spacing w:val="0"/>
          <w:w w:val="100"/>
          <w:sz w:val="8"/>
          <w:szCs w:val="8"/>
        </w:rPr>
        <w:t>2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8</w:t>
      </w:r>
      <w:r>
        <w:rPr>
          <w:rFonts w:cs="Arial" w:hAnsi="Arial" w:eastAsia="Arial" w:ascii="Arial"/>
          <w:color w:val="656366"/>
          <w:spacing w:val="0"/>
          <w:w w:val="100"/>
          <w:sz w:val="8"/>
          <w:szCs w:val="8"/>
        </w:rPr>
        <w:t>2</w:t>
      </w:r>
      <w:r>
        <w:rPr>
          <w:rFonts w:cs="Arial" w:hAnsi="Arial" w:eastAsia="Arial" w:ascii="Arial"/>
          <w:color w:val="656366"/>
          <w:spacing w:val="0"/>
          <w:w w:val="100"/>
          <w:sz w:val="8"/>
          <w:szCs w:val="8"/>
        </w:rPr>
        <w:t>       </w:t>
      </w:r>
      <w:r>
        <w:rPr>
          <w:rFonts w:cs="Arial" w:hAnsi="Arial" w:eastAsia="Arial" w:ascii="Arial"/>
          <w:color w:val="656366"/>
          <w:spacing w:val="8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63"/>
          <w:sz w:val="8"/>
          <w:szCs w:val="8"/>
        </w:rPr>
        <w:t>E</w:t>
      </w:r>
      <w:r>
        <w:rPr>
          <w:rFonts w:cs="Arial" w:hAnsi="Arial" w:eastAsia="Arial" w:ascii="Arial"/>
          <w:color w:val="656366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T</w:t>
      </w:r>
      <w:r>
        <w:rPr>
          <w:rFonts w:cs="Arial" w:hAnsi="Arial" w:eastAsia="Arial" w:ascii="Arial"/>
          <w:color w:val="353536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505050"/>
          <w:spacing w:val="0"/>
          <w:w w:val="122"/>
          <w:sz w:val="8"/>
          <w:szCs w:val="8"/>
        </w:rPr>
        <w:t>M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A</w:t>
      </w:r>
      <w:r>
        <w:rPr>
          <w:rFonts w:cs="Arial" w:hAnsi="Arial" w:eastAsia="Arial" w:ascii="Arial"/>
          <w:color w:val="656366"/>
          <w:spacing w:val="0"/>
          <w:w w:val="99"/>
          <w:sz w:val="8"/>
          <w:szCs w:val="8"/>
        </w:rPr>
        <w:t>C</w:t>
      </w:r>
      <w:r>
        <w:rPr>
          <w:rFonts w:cs="Arial" w:hAnsi="Arial" w:eastAsia="Arial" w:ascii="Arial"/>
          <w:color w:val="505050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353536"/>
          <w:spacing w:val="0"/>
          <w:w w:val="99"/>
          <w:sz w:val="8"/>
          <w:szCs w:val="8"/>
        </w:rPr>
        <w:t>N</w:t>
      </w:r>
      <w:r>
        <w:rPr>
          <w:rFonts w:cs="Arial" w:hAnsi="Arial" w:eastAsia="Arial" w:ascii="Arial"/>
          <w:color w:val="505050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656366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656366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656366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505050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505050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656366"/>
          <w:spacing w:val="0"/>
          <w:w w:val="90"/>
          <w:sz w:val="8"/>
          <w:szCs w:val="8"/>
        </w:rPr>
        <w:t>É</w:t>
      </w:r>
      <w:r>
        <w:rPr>
          <w:rFonts w:cs="Arial" w:hAnsi="Arial" w:eastAsia="Arial" w:ascii="Arial"/>
          <w:color w:val="505050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D</w:t>
      </w:r>
      <w:r>
        <w:rPr>
          <w:rFonts w:cs="Arial" w:hAnsi="Arial" w:eastAsia="Arial" w:ascii="Arial"/>
          <w:color w:val="505050"/>
          <w:spacing w:val="0"/>
          <w:w w:val="86"/>
          <w:sz w:val="8"/>
          <w:szCs w:val="8"/>
        </w:rPr>
        <w:t>I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DA</w:t>
      </w:r>
      <w:r>
        <w:rPr>
          <w:rFonts w:cs="Arial" w:hAnsi="Arial" w:eastAsia="Arial" w:ascii="Arial"/>
          <w:color w:val="505050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D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E</w:t>
      </w:r>
      <w:r>
        <w:rPr>
          <w:rFonts w:cs="Arial" w:hAnsi="Arial" w:eastAsia="Arial" w:ascii="Arial"/>
          <w:color w:val="505050"/>
          <w:spacing w:val="-4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656366"/>
          <w:spacing w:val="0"/>
          <w:w w:val="96"/>
          <w:sz w:val="8"/>
          <w:szCs w:val="8"/>
        </w:rPr>
        <w:t>C</w:t>
      </w:r>
      <w:r>
        <w:rPr>
          <w:rFonts w:cs="Arial" w:hAnsi="Arial" w:eastAsia="Arial" w:ascii="Arial"/>
          <w:color w:val="505050"/>
          <w:spacing w:val="0"/>
          <w:w w:val="96"/>
          <w:sz w:val="8"/>
          <w:szCs w:val="8"/>
        </w:rPr>
        <w:t>U</w:t>
      </w:r>
      <w:r>
        <w:rPr>
          <w:rFonts w:cs="Arial" w:hAnsi="Arial" w:eastAsia="Arial" w:ascii="Arial"/>
          <w:color w:val="505050"/>
          <w:spacing w:val="0"/>
          <w:w w:val="96"/>
          <w:sz w:val="8"/>
          <w:szCs w:val="8"/>
        </w:rPr>
        <w:t>E</w:t>
      </w:r>
      <w:r>
        <w:rPr>
          <w:rFonts w:cs="Arial" w:hAnsi="Arial" w:eastAsia="Arial" w:ascii="Arial"/>
          <w:color w:val="353536"/>
          <w:spacing w:val="0"/>
          <w:w w:val="96"/>
          <w:sz w:val="8"/>
          <w:szCs w:val="8"/>
        </w:rPr>
        <w:t>N</w:t>
      </w:r>
      <w:r>
        <w:rPr>
          <w:rFonts w:cs="Arial" w:hAnsi="Arial" w:eastAsia="Arial" w:ascii="Arial"/>
          <w:color w:val="505050"/>
          <w:spacing w:val="0"/>
          <w:w w:val="96"/>
          <w:sz w:val="8"/>
          <w:szCs w:val="8"/>
        </w:rPr>
        <w:t>T</w:t>
      </w:r>
      <w:r>
        <w:rPr>
          <w:rFonts w:cs="Arial" w:hAnsi="Arial" w:eastAsia="Arial" w:ascii="Arial"/>
          <w:color w:val="656366"/>
          <w:spacing w:val="0"/>
          <w:w w:val="96"/>
          <w:sz w:val="8"/>
          <w:szCs w:val="8"/>
        </w:rPr>
        <w:t>A</w:t>
      </w:r>
      <w:r>
        <w:rPr>
          <w:rFonts w:cs="Arial" w:hAnsi="Arial" w:eastAsia="Arial" w:ascii="Arial"/>
          <w:color w:val="656366"/>
          <w:spacing w:val="0"/>
          <w:w w:val="96"/>
          <w:sz w:val="8"/>
          <w:szCs w:val="8"/>
        </w:rPr>
        <w:t>S</w:t>
      </w:r>
      <w:r>
        <w:rPr>
          <w:rFonts w:cs="Arial" w:hAnsi="Arial" w:eastAsia="Arial" w:ascii="Arial"/>
          <w:color w:val="656366"/>
          <w:spacing w:val="10"/>
          <w:w w:val="96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65"/>
          <w:sz w:val="8"/>
          <w:szCs w:val="8"/>
        </w:rPr>
        <w:t>I</w:t>
      </w:r>
      <w:r>
        <w:rPr>
          <w:rFonts w:cs="Arial" w:hAnsi="Arial" w:eastAsia="Arial" w:ascii="Arial"/>
          <w:color w:val="353536"/>
          <w:spacing w:val="0"/>
          <w:w w:val="108"/>
          <w:sz w:val="8"/>
          <w:szCs w:val="8"/>
        </w:rPr>
        <w:t>N</w:t>
      </w:r>
      <w:r>
        <w:rPr>
          <w:rFonts w:cs="Arial" w:hAnsi="Arial" w:eastAsia="Arial" w:ascii="Arial"/>
          <w:color w:val="656366"/>
          <w:spacing w:val="0"/>
          <w:w w:val="99"/>
          <w:sz w:val="8"/>
          <w:szCs w:val="8"/>
        </w:rPr>
        <w:t>C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505050"/>
          <w:spacing w:val="0"/>
          <w:w w:val="99"/>
          <w:sz w:val="8"/>
          <w:szCs w:val="8"/>
        </w:rPr>
        <w:t>BRA</w:t>
      </w:r>
      <w:r>
        <w:rPr>
          <w:rFonts w:cs="Arial" w:hAnsi="Arial" w:eastAsia="Arial" w:ascii="Arial"/>
          <w:color w:val="505050"/>
          <w:spacing w:val="0"/>
          <w:w w:val="90"/>
          <w:sz w:val="8"/>
          <w:szCs w:val="8"/>
        </w:rPr>
        <w:t>B</w:t>
      </w:r>
      <w:r>
        <w:rPr>
          <w:rFonts w:cs="Arial" w:hAnsi="Arial" w:eastAsia="Arial" w:ascii="Arial"/>
          <w:color w:val="505050"/>
          <w:spacing w:val="0"/>
          <w:w w:val="86"/>
          <w:sz w:val="8"/>
          <w:szCs w:val="8"/>
        </w:rPr>
        <w:t>L</w:t>
      </w:r>
      <w:r>
        <w:rPr>
          <w:rFonts w:cs="Arial" w:hAnsi="Arial" w:eastAsia="Arial" w:ascii="Arial"/>
          <w:color w:val="505050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656366"/>
          <w:spacing w:val="0"/>
          <w:w w:val="81"/>
          <w:sz w:val="8"/>
          <w:szCs w:val="8"/>
        </w:rPr>
        <w:t>S</w:t>
      </w:r>
      <w:r>
        <w:rPr>
          <w:rFonts w:cs="Arial" w:hAnsi="Arial" w:eastAsia="Arial" w:ascii="Arial"/>
          <w:color w:val="656366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656366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91"/>
          <w:sz w:val="8"/>
          <w:szCs w:val="8"/>
        </w:rPr>
        <w:t>D</w:t>
      </w:r>
      <w:r>
        <w:rPr>
          <w:rFonts w:cs="Arial" w:hAnsi="Arial" w:eastAsia="Arial" w:ascii="Arial"/>
          <w:color w:val="505050"/>
          <w:spacing w:val="0"/>
          <w:w w:val="91"/>
          <w:sz w:val="8"/>
          <w:szCs w:val="8"/>
        </w:rPr>
        <w:t>E</w:t>
      </w:r>
      <w:r>
        <w:rPr>
          <w:rFonts w:cs="Arial" w:hAnsi="Arial" w:eastAsia="Arial" w:ascii="Arial"/>
          <w:color w:val="505050"/>
          <w:spacing w:val="8"/>
          <w:w w:val="91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91"/>
          <w:sz w:val="8"/>
          <w:szCs w:val="8"/>
        </w:rPr>
        <w:t>D</w:t>
      </w:r>
      <w:r>
        <w:rPr>
          <w:rFonts w:cs="Arial" w:hAnsi="Arial" w:eastAsia="Arial" w:ascii="Arial"/>
          <w:color w:val="505050"/>
          <w:spacing w:val="0"/>
          <w:w w:val="91"/>
          <w:sz w:val="8"/>
          <w:szCs w:val="8"/>
        </w:rPr>
        <w:t>E</w:t>
      </w:r>
      <w:r>
        <w:rPr>
          <w:rFonts w:cs="Arial" w:hAnsi="Arial" w:eastAsia="Arial" w:ascii="Arial"/>
          <w:color w:val="505050"/>
          <w:spacing w:val="0"/>
          <w:w w:val="91"/>
          <w:sz w:val="8"/>
          <w:szCs w:val="8"/>
        </w:rPr>
        <w:t>U</w:t>
      </w:r>
      <w:r>
        <w:rPr>
          <w:rFonts w:cs="Arial" w:hAnsi="Arial" w:eastAsia="Arial" w:ascii="Arial"/>
          <w:color w:val="505050"/>
          <w:spacing w:val="0"/>
          <w:w w:val="91"/>
          <w:sz w:val="8"/>
          <w:szCs w:val="8"/>
        </w:rPr>
        <w:t>DO</w:t>
      </w:r>
      <w:r>
        <w:rPr>
          <w:rFonts w:cs="Arial" w:hAnsi="Arial" w:eastAsia="Arial" w:ascii="Arial"/>
          <w:color w:val="505050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505050"/>
          <w:spacing w:val="0"/>
          <w:w w:val="91"/>
          <w:sz w:val="8"/>
          <w:szCs w:val="8"/>
        </w:rPr>
        <w:t>E</w:t>
      </w:r>
      <w:r>
        <w:rPr>
          <w:rFonts w:cs="Arial" w:hAnsi="Arial" w:eastAsia="Arial" w:ascii="Arial"/>
          <w:color w:val="656366"/>
          <w:spacing w:val="0"/>
          <w:w w:val="91"/>
          <w:sz w:val="8"/>
          <w:szCs w:val="8"/>
        </w:rPr>
        <w:t>S</w:t>
      </w:r>
      <w:r>
        <w:rPr>
          <w:rFonts w:cs="Arial" w:hAnsi="Arial" w:eastAsia="Arial" w:ascii="Arial"/>
          <w:color w:val="656366"/>
          <w:spacing w:val="0"/>
          <w:w w:val="91"/>
          <w:sz w:val="8"/>
          <w:szCs w:val="8"/>
        </w:rPr>
        <w:t> </w:t>
      </w:r>
      <w:r>
        <w:rPr>
          <w:rFonts w:cs="Arial" w:hAnsi="Arial" w:eastAsia="Arial" w:ascii="Arial"/>
          <w:color w:val="656366"/>
          <w:spacing w:val="12"/>
          <w:w w:val="91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83"/>
          <w:sz w:val="8"/>
          <w:szCs w:val="8"/>
        </w:rPr>
        <w:t>D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I</w:t>
      </w:r>
      <w:r>
        <w:rPr>
          <w:rFonts w:cs="Arial" w:hAnsi="Arial" w:eastAsia="Arial" w:ascii="Arial"/>
          <w:color w:val="505050"/>
          <w:spacing w:val="0"/>
          <w:w w:val="117"/>
          <w:sz w:val="8"/>
          <w:szCs w:val="8"/>
        </w:rPr>
        <w:t>V</w:t>
      </w:r>
      <w:r>
        <w:rPr>
          <w:rFonts w:cs="Arial" w:hAnsi="Arial" w:eastAsia="Arial" w:ascii="Arial"/>
          <w:color w:val="505050"/>
          <w:spacing w:val="0"/>
          <w:w w:val="81"/>
          <w:sz w:val="8"/>
          <w:szCs w:val="8"/>
        </w:rPr>
        <w:t>E</w:t>
      </w:r>
      <w:r>
        <w:rPr>
          <w:rFonts w:cs="Arial" w:hAnsi="Arial" w:eastAsia="Arial" w:ascii="Arial"/>
          <w:color w:val="505050"/>
          <w:spacing w:val="0"/>
          <w:w w:val="90"/>
          <w:sz w:val="8"/>
          <w:szCs w:val="8"/>
        </w:rPr>
        <w:t>RS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505050"/>
          <w:spacing w:val="0"/>
          <w:w w:val="90"/>
          <w:sz w:val="8"/>
          <w:szCs w:val="8"/>
        </w:rPr>
        <w:t>S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-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O</w:t>
      </w:r>
      <w:r>
        <w:rPr>
          <w:rFonts w:cs="Arial" w:hAnsi="Arial" w:eastAsia="Arial" w:ascii="Arial"/>
          <w:color w:val="505050"/>
          <w:spacing w:val="0"/>
          <w:w w:val="91"/>
          <w:sz w:val="8"/>
          <w:szCs w:val="8"/>
        </w:rPr>
        <w:t>R</w:t>
      </w:r>
      <w:r>
        <w:rPr>
          <w:rFonts w:cs="Arial" w:hAnsi="Arial" w:eastAsia="Arial" w:ascii="Arial"/>
          <w:color w:val="505050"/>
          <w:spacing w:val="7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95"/>
          <w:sz w:val="8"/>
          <w:szCs w:val="8"/>
        </w:rPr>
        <w:t>C</w:t>
      </w:r>
      <w:r>
        <w:rPr>
          <w:rFonts w:cs="Arial" w:hAnsi="Arial" w:eastAsia="Arial" w:ascii="Arial"/>
          <w:color w:val="505050"/>
          <w:spacing w:val="0"/>
          <w:w w:val="95"/>
          <w:sz w:val="8"/>
          <w:szCs w:val="8"/>
        </w:rPr>
        <w:t>O</w:t>
      </w:r>
      <w:r>
        <w:rPr>
          <w:rFonts w:cs="Arial" w:hAnsi="Arial" w:eastAsia="Arial" w:ascii="Arial"/>
          <w:color w:val="505050"/>
          <w:spacing w:val="0"/>
          <w:w w:val="95"/>
          <w:sz w:val="8"/>
          <w:szCs w:val="8"/>
        </w:rPr>
        <w:t>B</w:t>
      </w:r>
      <w:r>
        <w:rPr>
          <w:rFonts w:cs="Arial" w:hAnsi="Arial" w:eastAsia="Arial" w:ascii="Arial"/>
          <w:color w:val="505050"/>
          <w:spacing w:val="0"/>
          <w:w w:val="95"/>
          <w:sz w:val="8"/>
          <w:szCs w:val="8"/>
        </w:rPr>
        <w:t>R</w:t>
      </w:r>
      <w:r>
        <w:rPr>
          <w:rFonts w:cs="Arial" w:hAnsi="Arial" w:eastAsia="Arial" w:ascii="Arial"/>
          <w:color w:val="505050"/>
          <w:spacing w:val="0"/>
          <w:w w:val="95"/>
          <w:sz w:val="8"/>
          <w:szCs w:val="8"/>
        </w:rPr>
        <w:t>A</w:t>
      </w:r>
      <w:r>
        <w:rPr>
          <w:rFonts w:cs="Arial" w:hAnsi="Arial" w:eastAsia="Arial" w:ascii="Arial"/>
          <w:color w:val="505050"/>
          <w:spacing w:val="0"/>
          <w:w w:val="95"/>
          <w:sz w:val="8"/>
          <w:szCs w:val="8"/>
        </w:rPr>
        <w:t>R</w:t>
      </w:r>
      <w:r>
        <w:rPr>
          <w:rFonts w:cs="Arial" w:hAnsi="Arial" w:eastAsia="Arial" w:ascii="Arial"/>
          <w:color w:val="505050"/>
          <w:spacing w:val="9"/>
          <w:w w:val="95"/>
          <w:sz w:val="8"/>
          <w:szCs w:val="8"/>
        </w:rPr>
        <w:t> </w:t>
      </w:r>
      <w:r>
        <w:rPr>
          <w:rFonts w:cs="Arial" w:hAnsi="Arial" w:eastAsia="Arial" w:ascii="Arial"/>
          <w:color w:val="656366"/>
          <w:spacing w:val="0"/>
          <w:w w:val="100"/>
          <w:sz w:val="8"/>
          <w:szCs w:val="8"/>
        </w:rPr>
        <w:t>A</w:t>
      </w:r>
      <w:r>
        <w:rPr>
          <w:rFonts w:cs="Arial" w:hAnsi="Arial" w:eastAsia="Arial" w:ascii="Arial"/>
          <w:color w:val="656366"/>
          <w:spacing w:val="1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LA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R</w:t>
      </w:r>
      <w:r>
        <w:rPr>
          <w:rFonts w:cs="Arial" w:hAnsi="Arial" w:eastAsia="Arial" w:ascii="Arial"/>
          <w:color w:val="656366"/>
          <w:spacing w:val="0"/>
          <w:w w:val="100"/>
          <w:sz w:val="8"/>
          <w:szCs w:val="8"/>
        </w:rPr>
        <w:t>G</w:t>
      </w:r>
      <w:r>
        <w:rPr>
          <w:rFonts w:cs="Arial" w:hAnsi="Arial" w:eastAsia="Arial" w:ascii="Arial"/>
          <w:color w:val="656366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656366"/>
          <w:spacing w:val="-1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72"/>
          <w:sz w:val="8"/>
          <w:szCs w:val="8"/>
        </w:rPr>
        <w:t>P</w:t>
      </w:r>
      <w:r>
        <w:rPr>
          <w:rFonts w:cs="Arial" w:hAnsi="Arial" w:eastAsia="Arial" w:ascii="Arial"/>
          <w:color w:val="505050"/>
          <w:spacing w:val="0"/>
          <w:w w:val="103"/>
          <w:sz w:val="8"/>
          <w:szCs w:val="8"/>
        </w:rPr>
        <w:t>LA</w:t>
      </w:r>
      <w:r>
        <w:rPr>
          <w:rFonts w:cs="Arial" w:hAnsi="Arial" w:eastAsia="Arial" w:ascii="Arial"/>
          <w:color w:val="656366"/>
          <w:spacing w:val="0"/>
          <w:w w:val="98"/>
          <w:sz w:val="8"/>
          <w:szCs w:val="8"/>
        </w:rPr>
        <w:t>Z</w:t>
      </w:r>
      <w:r>
        <w:rPr>
          <w:rFonts w:cs="Arial" w:hAnsi="Arial" w:eastAsia="Arial" w:ascii="Arial"/>
          <w:color w:val="656366"/>
          <w:spacing w:val="0"/>
          <w:w w:val="100"/>
          <w:sz w:val="8"/>
          <w:szCs w:val="8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8"/>
          <w:szCs w:val="8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8"/>
          <w:szCs w:val="8"/>
        </w:rPr>
        <w:jc w:val="left"/>
        <w:spacing w:lineRule="exact" w:line="80"/>
        <w:sectPr>
          <w:type w:val="continuous"/>
          <w:pgSz w:w="15900" w:h="12360" w:orient="landscape"/>
          <w:pgMar w:top="460" w:bottom="280" w:left="900" w:right="740"/>
          <w:cols w:num="2" w:equalWidth="off">
            <w:col w:w="5108" w:space="2473"/>
            <w:col w:w="6679"/>
          </w:cols>
        </w:sectPr>
      </w:pPr>
      <w:r>
        <w:pict>
          <v:shape type="#_x0000_t202" style="position:absolute;margin-left:56.3464pt;margin-top:280.969pt;width:692.392pt;height:119.456pt;mso-position-horizontal-relative:page;mso-position-vertical-relative:page;z-index:-1843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112" w:hRule="exact"/>
                    </w:trPr>
                    <w:tc>
                      <w:tcPr>
                        <w:tcW w:w="5188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lineRule="exact" w:line="80"/>
                          <w:ind w:right="86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C7C7F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10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lineRule="exact" w:line="80"/>
                          <w:ind w:left="72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96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C7C7F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999999"/>
                            <w:w w:val="256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39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lineRule="exact" w:line="80"/>
                          <w:ind w:right="156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8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C7C7F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lineRule="exact" w:line="80"/>
                          <w:ind w:righ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8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36" w:hRule="exact"/>
                    </w:trPr>
                    <w:tc>
                      <w:tcPr>
                        <w:tcW w:w="3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8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86"/>
                            <w:sz w:val="8"/>
                            <w:szCs w:val="8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7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7"/>
                            <w:sz w:val="8"/>
                            <w:szCs w:val="8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48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8"/>
                          <w:ind w:left="94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63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5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IDA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8"/>
                            <w:w w:val="9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1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10"/>
                            <w:w w:val="9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65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86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15"/>
                            <w:w w:val="8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65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2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6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6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6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6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10"/>
                            <w:w w:val="9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-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3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8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9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9"/>
                          <w:ind w:right="91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96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10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8"/>
                          <w:ind w:left="720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86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24"/>
                            <w:sz w:val="8"/>
                            <w:szCs w:val="8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3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10"/>
                            <w:sz w:val="8"/>
                            <w:szCs w:val="8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10"/>
                            <w:sz w:val="8"/>
                            <w:szCs w:val="8"/>
                          </w:rPr>
                          <w:t>24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10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3"/>
                          <w:ind w:left="98"/>
                        </w:pPr>
                        <w:r>
                          <w:rPr>
                            <w:rFonts w:cs="Arial" w:hAnsi="Arial" w:eastAsia="Arial" w:ascii="Arial"/>
                            <w:color w:val="353536"/>
                            <w:w w:val="7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08"/>
                            <w:sz w:val="8"/>
                            <w:szCs w:val="8"/>
                          </w:rPr>
                          <w:t>RV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99"/>
                            <w:sz w:val="8"/>
                            <w:szCs w:val="8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14"/>
                          <w:ind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96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353536"/>
                            <w:w w:val="128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353536"/>
                            <w:w w:val="106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right"/>
                          <w:spacing w:before="23"/>
                          <w:ind w:right="40"/>
                        </w:pPr>
                        <w:r>
                          <w:rPr>
                            <w:rFonts w:cs="Arial" w:hAnsi="Arial" w:eastAsia="Arial" w:ascii="Arial"/>
                            <w:color w:val="353536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29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</w:tr>
                  <w:tr>
                    <w:trPr>
                      <w:trHeight w:val="132" w:hRule="exact"/>
                    </w:trPr>
                    <w:tc>
                      <w:tcPr>
                        <w:tcW w:w="3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2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86"/>
                            <w:sz w:val="8"/>
                            <w:szCs w:val="8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7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18"/>
                            <w:sz w:val="8"/>
                            <w:szCs w:val="8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7"/>
                            <w:sz w:val="8"/>
                            <w:szCs w:val="8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48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7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5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ID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8"/>
                            <w:w w:val="9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NT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1"/>
                            <w:sz w:val="8"/>
                            <w:szCs w:val="8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10"/>
                            <w:w w:val="9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65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BRA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22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1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-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-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1"/>
                            <w:sz w:val="8"/>
                            <w:szCs w:val="8"/>
                          </w:rPr>
                          <w:t>LAZ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9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right"/>
                          <w:spacing w:before="17"/>
                          <w:ind w:right="91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7C7C7F"/>
                            <w:w w:val="86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0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7"/>
                          <w:ind w:left="720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7C7C7F"/>
                            <w:w w:val="86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2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10"/>
                            <w:sz w:val="8"/>
                            <w:szCs w:val="8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10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10"/>
                            <w:sz w:val="8"/>
                            <w:szCs w:val="8"/>
                          </w:rPr>
                          <w:t>41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7"/>
                          <w:ind w:left="94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7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90"/>
                            <w:sz w:val="8"/>
                            <w:szCs w:val="8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8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94"/>
                            <w:sz w:val="8"/>
                            <w:szCs w:val="8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15"/>
                            <w:w w:val="8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22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1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NIO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right"/>
                          <w:spacing w:before="17"/>
                          <w:ind w:right="161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7C7C7F"/>
                            <w:w w:val="86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right"/>
                          <w:spacing w:before="22"/>
                          <w:ind w:right="40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7C7C7F"/>
                            <w:w w:val="86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24"/>
                            <w:sz w:val="8"/>
                            <w:szCs w:val="8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</w:tr>
                  <w:tr>
                    <w:trPr>
                      <w:trHeight w:val="133" w:hRule="exact"/>
                    </w:trPr>
                    <w:tc>
                      <w:tcPr>
                        <w:tcW w:w="3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5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75"/>
                            <w:sz w:val="8"/>
                            <w:szCs w:val="8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7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29"/>
                            <w:sz w:val="8"/>
                            <w:szCs w:val="8"/>
                          </w:rPr>
                          <w:t>8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7"/>
                            <w:sz w:val="8"/>
                            <w:szCs w:val="8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48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5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65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22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ON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É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5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5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-2"/>
                            <w:w w:val="95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5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5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5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5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10"/>
                            <w:w w:val="95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5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5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5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5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5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5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5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14"/>
                            <w:w w:val="95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65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AB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-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3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8"/>
                            <w:sz w:val="8"/>
                            <w:szCs w:val="8"/>
                          </w:rPr>
                          <w:t>Z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9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10"/>
                          <w:ind w:right="91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8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10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0"/>
                          <w:ind w:left="72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8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C7C7F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9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97"/>
                            <w:sz w:val="8"/>
                            <w:szCs w:val="8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7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7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9"/>
                          <w:ind w:left="94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7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8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2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IT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10"/>
                          <w:ind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96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10"/>
                          <w:ind w:righ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8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C7C7F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33" w:hRule="exact"/>
                    </w:trPr>
                    <w:tc>
                      <w:tcPr>
                        <w:tcW w:w="3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48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0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3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1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97"/>
                            <w:sz w:val="8"/>
                            <w:szCs w:val="8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7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18"/>
                            <w:sz w:val="8"/>
                            <w:szCs w:val="8"/>
                          </w:rPr>
                          <w:t>4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7"/>
                            <w:sz w:val="8"/>
                            <w:szCs w:val="8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6"/>
                          <w:ind w:left="94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7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90"/>
                            <w:sz w:val="8"/>
                            <w:szCs w:val="8"/>
                          </w:rPr>
                          <w:t>ESE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8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94"/>
                            <w:sz w:val="8"/>
                            <w:szCs w:val="8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2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83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NT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EN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3"/>
                            <w:sz w:val="8"/>
                            <w:szCs w:val="8"/>
                          </w:rPr>
                          <w:t>AS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right"/>
                          <w:spacing w:before="16"/>
                          <w:ind w:right="161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86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29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7C7C7F"/>
                            <w:w w:val="86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12"/>
                          <w:ind w:righ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7C7C7F"/>
                            <w:w w:val="96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C7C7F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27" w:hRule="exact"/>
                    </w:trPr>
                    <w:tc>
                      <w:tcPr>
                        <w:tcW w:w="3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2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color w:val="353536"/>
                            <w:w w:val="86"/>
                            <w:sz w:val="8"/>
                            <w:szCs w:val="8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7"/>
                            <w:sz w:val="8"/>
                            <w:szCs w:val="8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48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2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4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9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CT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74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3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9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right"/>
                          <w:spacing w:before="17"/>
                          <w:ind w:right="96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07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0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7"/>
                          <w:ind w:left="711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29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18"/>
                            <w:sz w:val="8"/>
                            <w:szCs w:val="8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7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10"/>
                            <w:sz w:val="8"/>
                            <w:szCs w:val="8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10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10"/>
                            <w:sz w:val="8"/>
                            <w:szCs w:val="8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10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7"/>
                          <w:ind w:left="94"/>
                        </w:pP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7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7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7"/>
                            <w:sz w:val="8"/>
                            <w:szCs w:val="8"/>
                          </w:rPr>
                          <w:t>CT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97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7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97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7"/>
                            <w:sz w:val="8"/>
                            <w:szCs w:val="8"/>
                          </w:rPr>
                          <w:t>CA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7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97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7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7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7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7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15"/>
                            <w:w w:val="97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4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4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94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4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4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4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4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4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13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4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4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4"/>
                            <w:w w:val="94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84"/>
                            <w:sz w:val="8"/>
                            <w:szCs w:val="8"/>
                          </w:rPr>
                          <w:t>J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1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right"/>
                          <w:spacing w:before="17"/>
                          <w:ind w:right="166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86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29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8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07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right"/>
                          <w:spacing w:before="17"/>
                          <w:ind w:right="50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18"/>
                            <w:sz w:val="8"/>
                            <w:szCs w:val="8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</w:tr>
                  <w:tr>
                    <w:trPr>
                      <w:trHeight w:val="136" w:hRule="exact"/>
                    </w:trPr>
                    <w:tc>
                      <w:tcPr>
                        <w:tcW w:w="3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9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75"/>
                            <w:sz w:val="8"/>
                            <w:szCs w:val="8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7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7"/>
                            <w:sz w:val="8"/>
                            <w:szCs w:val="8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48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9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9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9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8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9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16"/>
                            <w:w w:val="89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86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10"/>
                            <w:w w:val="86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83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9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15"/>
                          <w:ind w:right="91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8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C7C7F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10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15"/>
                          <w:ind w:left="72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8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C7C7F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4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86"/>
                            <w:sz w:val="8"/>
                            <w:szCs w:val="8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7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29"/>
                            <w:sz w:val="8"/>
                            <w:szCs w:val="8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7"/>
                            <w:sz w:val="8"/>
                            <w:szCs w:val="8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9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0"/>
                            <w:sz w:val="8"/>
                            <w:szCs w:val="8"/>
                          </w:rPr>
                          <w:t>CA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1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44"/>
                            <w:sz w:val="8"/>
                            <w:szCs w:val="8"/>
                          </w:rPr>
                          <w:t>fn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6"/>
                            <w:sz w:val="8"/>
                            <w:szCs w:val="8"/>
                          </w:rPr>
                          <w:t>CAS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3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NT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10"/>
                          <w:ind w:right="161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128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64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15"/>
                          <w:ind w:right="45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96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C7C7F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2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35" w:hRule="exact"/>
                    </w:trPr>
                    <w:tc>
                      <w:tcPr>
                        <w:tcW w:w="3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3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75"/>
                            <w:sz w:val="8"/>
                            <w:szCs w:val="8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7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7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48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8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72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9"/>
                            <w:sz w:val="8"/>
                            <w:szCs w:val="8"/>
                          </w:rPr>
                          <w:t>NE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DA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22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9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right"/>
                          <w:spacing w:before="18"/>
                          <w:ind w:right="91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86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24"/>
                            <w:sz w:val="8"/>
                            <w:szCs w:val="8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0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8"/>
                          <w:ind w:left="716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86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24"/>
                            <w:sz w:val="8"/>
                            <w:szCs w:val="8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3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97"/>
                            <w:sz w:val="8"/>
                            <w:szCs w:val="8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7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29"/>
                            <w:sz w:val="8"/>
                            <w:szCs w:val="8"/>
                          </w:rPr>
                          <w:t>5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97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8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0"/>
                            <w:sz w:val="8"/>
                            <w:szCs w:val="8"/>
                          </w:rPr>
                          <w:t>CA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BIO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1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13"/>
                            <w:w w:val="91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3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1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AB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right"/>
                          <w:spacing w:before="18"/>
                          <w:ind w:right="166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7C7C7F"/>
                            <w:w w:val="86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9"/>
                          <w:ind w:right="5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8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198" w:hRule="exact"/>
                    </w:trPr>
                    <w:tc>
                      <w:tcPr>
                        <w:tcW w:w="3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3"/>
                          <w:ind w:left="45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75"/>
                            <w:sz w:val="8"/>
                            <w:szCs w:val="8"/>
                          </w:rPr>
                          <w:t>1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7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9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7"/>
                            <w:sz w:val="8"/>
                            <w:szCs w:val="8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48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3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72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0"/>
                            <w:sz w:val="8"/>
                            <w:szCs w:val="8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3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15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ODA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9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right"/>
                          <w:spacing w:before="18"/>
                          <w:ind w:right="91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86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24"/>
                            <w:sz w:val="8"/>
                            <w:szCs w:val="8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0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8"/>
                          <w:ind w:left="716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7C7C7F"/>
                            <w:w w:val="86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24"/>
                            <w:sz w:val="8"/>
                            <w:szCs w:val="8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39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3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0" w:hRule="exact"/>
                    </w:trPr>
                    <w:tc>
                      <w:tcPr>
                        <w:tcW w:w="3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48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0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3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2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10"/>
                            <w:sz w:val="8"/>
                            <w:szCs w:val="8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10"/>
                            <w:sz w:val="8"/>
                            <w:szCs w:val="8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10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10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8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72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X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6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65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8"/>
                            <w:sz w:val="8"/>
                            <w:szCs w:val="8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2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2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spacing w:val="0"/>
                            <w:w w:val="69"/>
                            <w:sz w:val="9"/>
                            <w:szCs w:val="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353536"/>
                            <w:spacing w:val="0"/>
                            <w:w w:val="103"/>
                            <w:sz w:val="9"/>
                            <w:szCs w:val="9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353536"/>
                            <w:spacing w:val="11"/>
                            <w:w w:val="100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353536"/>
                            <w:spacing w:val="0"/>
                            <w:w w:val="76"/>
                            <w:sz w:val="9"/>
                            <w:szCs w:val="9"/>
                          </w:rPr>
                          <w:t>LA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353536"/>
                            <w:spacing w:val="7"/>
                            <w:w w:val="76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4"/>
                            <w:sz w:val="8"/>
                            <w:szCs w:val="8"/>
                          </w:rPr>
                          <w:t>CT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2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12"/>
                            <w:sz w:val="8"/>
                            <w:szCs w:val="8"/>
                          </w:rPr>
                          <w:t>ZA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3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15"/>
                            <w:sz w:val="8"/>
                            <w:szCs w:val="8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9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353536"/>
                            <w:spacing w:val="0"/>
                            <w:w w:val="80"/>
                            <w:sz w:val="9"/>
                            <w:szCs w:val="9"/>
                          </w:rPr>
                          <w:t>LA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353536"/>
                            <w:spacing w:val="6"/>
                            <w:w w:val="80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1"/>
                            <w:sz w:val="8"/>
                            <w:szCs w:val="8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26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83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16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81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ÚB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3"/>
                            <w:sz w:val="8"/>
                            <w:szCs w:val="8"/>
                          </w:rPr>
                          <w:t>LI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22"/>
                            <w:sz w:val="8"/>
                            <w:szCs w:val="8"/>
                          </w:rPr>
                          <w:t>CA/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0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8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29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1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30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80"/>
                          <w:ind w:right="17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353536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8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8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353536"/>
                            <w:w w:val="106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right"/>
                          <w:spacing w:before="89"/>
                          <w:ind w:right="54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w w:val="118"/>
                            <w:sz w:val="8"/>
                            <w:szCs w:val="8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</w:tr>
                  <w:tr>
                    <w:trPr>
                      <w:trHeight w:val="133" w:hRule="exact"/>
                    </w:trPr>
                    <w:tc>
                      <w:tcPr>
                        <w:tcW w:w="3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48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8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i/>
                            <w:color w:val="505050"/>
                            <w:spacing w:val="0"/>
                            <w:w w:val="92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92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92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92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92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11"/>
                            <w:w w:val="92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-4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3"/>
                            <w:sz w:val="8"/>
                            <w:szCs w:val="8"/>
                          </w:rPr>
                          <w:t>CT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17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92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2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100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12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98"/>
                            <w:sz w:val="8"/>
                            <w:szCs w:val="8"/>
                          </w:rPr>
                          <w:t>LA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124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81"/>
                            <w:sz w:val="8"/>
                            <w:szCs w:val="8"/>
                          </w:rPr>
                          <w:t>ES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9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0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lineRule="exact" w:line="100"/>
                          <w:ind w:left="231"/>
                        </w:pPr>
                        <w:r>
                          <w:rPr>
                            <w:rFonts w:cs="Segoe UI" w:hAnsi="Segoe UI" w:eastAsia="Segoe UI" w:ascii="Segoe UI"/>
                            <w:color w:val="353536"/>
                            <w:w w:val="57"/>
                            <w:sz w:val="9"/>
                            <w:szCs w:val="9"/>
                          </w:rPr>
                          <w:t>�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505050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w w:val="106"/>
                            <w:sz w:val="9"/>
                            <w:szCs w:val="9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w w:val="117"/>
                            <w:sz w:val="9"/>
                            <w:szCs w:val="9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spacing w:val="11"/>
                            <w:w w:val="100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spacing w:val="0"/>
                            <w:w w:val="100"/>
                            <w:sz w:val="9"/>
                            <w:szCs w:val="9"/>
                          </w:rPr>
                          <w:t>794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spacing w:val="19"/>
                            <w:w w:val="100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spacing w:val="0"/>
                            <w:w w:val="106"/>
                            <w:sz w:val="9"/>
                            <w:szCs w:val="9"/>
                          </w:rPr>
                          <w:t>94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505050"/>
                            <w:spacing w:val="0"/>
                            <w:w w:val="117"/>
                            <w:sz w:val="9"/>
                            <w:szCs w:val="9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505050"/>
                            <w:spacing w:val="0"/>
                            <w:w w:val="64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spacing w:val="0"/>
                            <w:w w:val="138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spacing w:val="0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3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86"/>
                            <w:sz w:val="8"/>
                            <w:szCs w:val="8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310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8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7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3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3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10"/>
                            <w:w w:val="93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3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3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3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3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3"/>
                            <w:sz w:val="8"/>
                            <w:szCs w:val="8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3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3"/>
                            <w:sz w:val="8"/>
                            <w:szCs w:val="8"/>
                          </w:rPr>
                          <w:t>Ó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3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93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6"/>
                            <w:w w:val="93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ON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TA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right"/>
                          <w:spacing w:before="18"/>
                          <w:ind w:right="170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97"/>
                            <w:sz w:val="8"/>
                            <w:szCs w:val="8"/>
                          </w:rPr>
                          <w:t>$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86"/>
                            <w:sz w:val="8"/>
                            <w:szCs w:val="8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00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9"/>
                          <w:ind w:right="5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8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C7C7F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tcW w:w="3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48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lineRule="exact" w:line="140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14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93"/>
                            <w:sz w:val="10"/>
                            <w:szCs w:val="1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93"/>
                            <w:sz w:val="10"/>
                            <w:szCs w:val="1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93"/>
                            <w:sz w:val="10"/>
                            <w:szCs w:val="1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4"/>
                            <w:w w:val="93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8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93"/>
                            <w:sz w:val="10"/>
                            <w:szCs w:val="1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2"/>
                            <w:sz w:val="10"/>
                            <w:szCs w:val="1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4"/>
                            <w:sz w:val="10"/>
                            <w:szCs w:val="1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15"/>
                            <w:sz w:val="10"/>
                            <w:szCs w:val="10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5"/>
                            <w:sz w:val="10"/>
                            <w:szCs w:val="1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0"/>
                            <w:szCs w:val="10"/>
                          </w:rPr>
                        </w:r>
                      </w:p>
                    </w:tc>
                    <w:tc>
                      <w:tcPr>
                        <w:tcW w:w="9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8" w:lineRule="exact" w:line="280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7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2"/>
                            <w:szCs w:val="12"/>
                          </w:rPr>
                          <w:jc w:val="left"/>
                          <w:ind w:left="86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88"/>
                            <w:sz w:val="12"/>
                            <w:szCs w:val="12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104"/>
                            <w:sz w:val="12"/>
                            <w:szCs w:val="12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108"/>
                            <w:sz w:val="12"/>
                            <w:szCs w:val="12"/>
                          </w:rPr>
                          <w:t>64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353536"/>
                            <w:w w:val="96"/>
                            <w:sz w:val="12"/>
                            <w:szCs w:val="12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104"/>
                            <w:sz w:val="12"/>
                            <w:szCs w:val="12"/>
                          </w:rPr>
                          <w:t>115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112"/>
                            <w:sz w:val="12"/>
                            <w:szCs w:val="12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104"/>
                            <w:sz w:val="12"/>
                            <w:szCs w:val="12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112"/>
                            <w:sz w:val="12"/>
                            <w:szCs w:val="12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96"/>
                            <w:sz w:val="12"/>
                            <w:szCs w:val="12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112"/>
                            <w:sz w:val="12"/>
                            <w:szCs w:val="12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112"/>
                            <w:sz w:val="12"/>
                            <w:szCs w:val="12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104"/>
                            <w:sz w:val="12"/>
                            <w:szCs w:val="12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12"/>
                            <w:szCs w:val="12"/>
                          </w:rPr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9"/>
                          <w:ind w:left="79"/>
                        </w:pPr>
                        <w:r>
                          <w:rPr>
                            <w:rFonts w:cs="Arial" w:hAnsi="Arial" w:eastAsia="Arial" w:ascii="Arial"/>
                            <w:color w:val="656366"/>
                            <w:w w:val="86"/>
                            <w:sz w:val="8"/>
                            <w:szCs w:val="8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18"/>
                            <w:sz w:val="8"/>
                            <w:szCs w:val="8"/>
                          </w:rPr>
                          <w:t>3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107"/>
                            <w:sz w:val="8"/>
                            <w:szCs w:val="8"/>
                          </w:rPr>
                          <w:t>2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29"/>
                            <w:sz w:val="8"/>
                            <w:szCs w:val="8"/>
                          </w:rPr>
                          <w:t>0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39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19"/>
                          <w:ind w:left="89"/>
                        </w:pPr>
                        <w:r>
                          <w:rPr>
                            <w:rFonts w:cs="Arial" w:hAnsi="Arial" w:eastAsia="Arial" w:ascii="Arial"/>
                            <w:color w:val="505050"/>
                            <w:w w:val="7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9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7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99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3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3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3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5"/>
                            <w:w w:val="93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8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81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ENC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17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-4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ACT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65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17"/>
                            <w:sz w:val="8"/>
                            <w:szCs w:val="8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81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-11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15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9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8"/>
                            <w:sz w:val="8"/>
                            <w:szCs w:val="8"/>
                          </w:rPr>
                          <w:t>ET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108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91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86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505050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656366"/>
                            <w:spacing w:val="0"/>
                            <w:w w:val="90"/>
                            <w:sz w:val="8"/>
                            <w:szCs w:val="8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10"/>
                          <w:ind w:right="17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7C7C7F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7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right"/>
                          <w:spacing w:before="10"/>
                          <w:ind w:right="54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656366"/>
                            <w:w w:val="85"/>
                            <w:sz w:val="9"/>
                            <w:szCs w:val="9"/>
                          </w:rPr>
                          <w:t>$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28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38"/>
                            <w:sz w:val="9"/>
                            <w:szCs w:val="9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212" w:hRule="exact"/>
                    </w:trPr>
                    <w:tc>
                      <w:tcPr>
                        <w:tcW w:w="3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48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12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9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12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0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12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39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8"/>
                            <w:szCs w:val="8"/>
                          </w:rPr>
                          <w:jc w:val="left"/>
                          <w:spacing w:before="24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CI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100"/>
                            <w:sz w:val="8"/>
                            <w:szCs w:val="8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3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99"/>
                            <w:sz w:val="8"/>
                            <w:szCs w:val="8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86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151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90"/>
                            <w:sz w:val="8"/>
                            <w:szCs w:val="8"/>
                          </w:rPr>
                          <w:t>CA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260"/>
                            <w:sz w:val="8"/>
                            <w:szCs w:val="8"/>
                          </w:rPr>
                          <w:t>/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99"/>
                            <w:sz w:val="8"/>
                            <w:szCs w:val="8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9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137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74"/>
                            <w:sz w:val="8"/>
                            <w:szCs w:val="8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130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129"/>
                            <w:sz w:val="8"/>
                            <w:szCs w:val="8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108"/>
                            <w:sz w:val="8"/>
                            <w:szCs w:val="8"/>
                          </w:rPr>
                          <w:t>ON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1F1F20"/>
                            <w:spacing w:val="0"/>
                            <w:w w:val="130"/>
                            <w:sz w:val="8"/>
                            <w:szCs w:val="8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8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7"/>
                            <w:w w:val="100"/>
                            <w:sz w:val="8"/>
                            <w:szCs w:val="8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i/>
                            <w:color w:val="353536"/>
                            <w:spacing w:val="0"/>
                            <w:w w:val="100"/>
                            <w:sz w:val="8"/>
                            <w:szCs w:val="8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8"/>
                            <w:szCs w:val="8"/>
                          </w:rPr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9"/>
                            <w:szCs w:val="9"/>
                          </w:rPr>
                          <w:jc w:val="left"/>
                          <w:spacing w:before="29"/>
                          <w:ind w:left="156"/>
                        </w:pP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w w:val="83"/>
                            <w:sz w:val="9"/>
                            <w:szCs w:val="9"/>
                          </w:rPr>
                          <w:t>s.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w w:val="117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w w:val="106"/>
                            <w:sz w:val="9"/>
                            <w:szCs w:val="9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spacing w:val="6"/>
                            <w:w w:val="100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spacing w:val="0"/>
                            <w:w w:val="100"/>
                            <w:sz w:val="9"/>
                            <w:szCs w:val="9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505050"/>
                            <w:spacing w:val="0"/>
                            <w:w w:val="100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spacing w:val="0"/>
                            <w:w w:val="100"/>
                            <w:sz w:val="9"/>
                            <w:szCs w:val="9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spacing w:val="0"/>
                            <w:w w:val="100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spacing w:val="1"/>
                            <w:w w:val="100"/>
                            <w:sz w:val="9"/>
                            <w:szCs w:val="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1F1F20"/>
                            <w:spacing w:val="0"/>
                            <w:w w:val="74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505050"/>
                            <w:spacing w:val="0"/>
                            <w:w w:val="122"/>
                            <w:sz w:val="9"/>
                            <w:szCs w:val="9"/>
                          </w:rPr>
                          <w:t>63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505050"/>
                            <w:spacing w:val="0"/>
                            <w:w w:val="85"/>
                            <w:sz w:val="9"/>
                            <w:szCs w:val="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spacing w:val="0"/>
                            <w:w w:val="138"/>
                            <w:sz w:val="9"/>
                            <w:szCs w:val="9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i/>
                            <w:color w:val="353536"/>
                            <w:spacing w:val="0"/>
                            <w:w w:val="117"/>
                            <w:sz w:val="9"/>
                            <w:szCs w:val="9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9"/>
                            <w:szCs w:val="9"/>
                          </w:rPr>
                        </w:r>
                      </w:p>
                    </w:tc>
                  </w:tr>
                  <w:tr>
                    <w:trPr>
                      <w:trHeight w:val="303" w:hRule="exact"/>
                    </w:trPr>
                    <w:tc>
                      <w:tcPr>
                        <w:tcW w:w="3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48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9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08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39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10"/>
                            <w:szCs w:val="10"/>
                          </w:rPr>
                          <w:jc w:val="left"/>
                          <w:spacing w:before="85"/>
                          <w:ind w:left="84"/>
                        </w:pP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1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1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22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6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86"/>
                            <w:sz w:val="10"/>
                            <w:szCs w:val="1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15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10"/>
                            <w:sz w:val="10"/>
                            <w:szCs w:val="10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93"/>
                            <w:sz w:val="10"/>
                            <w:szCs w:val="10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4"/>
                            <w:sz w:val="10"/>
                            <w:szCs w:val="1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32"/>
                            <w:sz w:val="10"/>
                            <w:szCs w:val="10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11"/>
                            <w:sz w:val="10"/>
                            <w:szCs w:val="1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6"/>
                            <w:sz w:val="10"/>
                            <w:szCs w:val="10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21"/>
                            <w:sz w:val="10"/>
                            <w:szCs w:val="1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17"/>
                            <w:sz w:val="10"/>
                            <w:szCs w:val="10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294"/>
                            <w:sz w:val="10"/>
                            <w:szCs w:val="10"/>
                          </w:rPr>
                          <w:t>/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-12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353536"/>
                            <w:spacing w:val="0"/>
                            <w:w w:val="100"/>
                            <w:sz w:val="10"/>
                            <w:szCs w:val="1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ND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12"/>
                            <w:w w:val="100"/>
                            <w:sz w:val="10"/>
                            <w:szCs w:val="10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79"/>
                            <w:sz w:val="10"/>
                            <w:szCs w:val="10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6"/>
                            <w:sz w:val="10"/>
                            <w:szCs w:val="10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8"/>
                            <w:sz w:val="10"/>
                            <w:szCs w:val="10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3"/>
                            <w:sz w:val="10"/>
                            <w:szCs w:val="10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04"/>
                            <w:sz w:val="10"/>
                            <w:szCs w:val="10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99"/>
                            <w:sz w:val="10"/>
                            <w:szCs w:val="10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color w:val="1F1F20"/>
                            <w:spacing w:val="0"/>
                            <w:w w:val="115"/>
                            <w:sz w:val="10"/>
                            <w:szCs w:val="10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color w:val="000000"/>
                            <w:spacing w:val="0"/>
                            <w:w w:val="100"/>
                            <w:sz w:val="10"/>
                            <w:szCs w:val="10"/>
                          </w:rPr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2"/>
                            <w:szCs w:val="12"/>
                          </w:rPr>
                          <w:jc w:val="left"/>
                          <w:spacing w:before="67"/>
                          <w:ind w:left="363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80"/>
                            <w:sz w:val="12"/>
                            <w:szCs w:val="12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353536"/>
                            <w:w w:val="104"/>
                            <w:sz w:val="12"/>
                            <w:szCs w:val="12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353536"/>
                            <w:w w:val="112"/>
                            <w:sz w:val="12"/>
                            <w:szCs w:val="12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96"/>
                            <w:sz w:val="12"/>
                            <w:szCs w:val="12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112"/>
                            <w:sz w:val="12"/>
                            <w:szCs w:val="12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96"/>
                            <w:sz w:val="12"/>
                            <w:szCs w:val="12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505050"/>
                            <w:w w:val="112"/>
                            <w:sz w:val="12"/>
                            <w:szCs w:val="12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112"/>
                            <w:sz w:val="12"/>
                            <w:szCs w:val="12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1F1F20"/>
                            <w:w w:val="104"/>
                            <w:sz w:val="12"/>
                            <w:szCs w:val="12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w w:val="100"/>
                            <w:sz w:val="12"/>
                            <w:szCs w:val="12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color w:val="656366"/>
          <w:spacing w:val="0"/>
          <w:w w:val="100"/>
          <w:sz w:val="8"/>
          <w:szCs w:val="8"/>
        </w:rPr>
        <w:t>3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2</w:t>
      </w:r>
      <w:r>
        <w:rPr>
          <w:rFonts w:cs="Arial" w:hAnsi="Arial" w:eastAsia="Arial" w:ascii="Arial"/>
          <w:color w:val="656366"/>
          <w:spacing w:val="0"/>
          <w:w w:val="100"/>
          <w:sz w:val="8"/>
          <w:szCs w:val="8"/>
        </w:rPr>
        <w:t>3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9</w:t>
      </w:r>
      <w:r>
        <w:rPr>
          <w:rFonts w:cs="Arial" w:hAnsi="Arial" w:eastAsia="Arial" w:ascii="Arial"/>
          <w:color w:val="505050"/>
          <w:spacing w:val="0"/>
          <w:w w:val="100"/>
          <w:sz w:val="8"/>
          <w:szCs w:val="8"/>
        </w:rPr>
        <w:t>       </w:t>
      </w:r>
      <w:r>
        <w:rPr>
          <w:rFonts w:cs="Arial" w:hAnsi="Arial" w:eastAsia="Arial" w:ascii="Arial"/>
          <w:color w:val="505050"/>
          <w:spacing w:val="13"/>
          <w:w w:val="100"/>
          <w:sz w:val="8"/>
          <w:szCs w:val="8"/>
        </w:rPr>
        <w:t> </w:t>
      </w:r>
      <w:r>
        <w:rPr>
          <w:rFonts w:cs="Arial" w:hAnsi="Arial" w:eastAsia="Arial" w:ascii="Arial"/>
          <w:color w:val="656366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505050"/>
          <w:spacing w:val="0"/>
          <w:w w:val="94"/>
          <w:sz w:val="8"/>
          <w:szCs w:val="8"/>
        </w:rPr>
        <w:t>T</w:t>
      </w:r>
      <w:r>
        <w:rPr>
          <w:rFonts w:cs="Arial" w:hAnsi="Arial" w:eastAsia="Arial" w:ascii="Arial"/>
          <w:color w:val="505050"/>
          <w:spacing w:val="0"/>
          <w:w w:val="94"/>
          <w:sz w:val="8"/>
          <w:szCs w:val="8"/>
        </w:rPr>
        <w:t>R</w:t>
      </w:r>
      <w:r>
        <w:rPr>
          <w:rFonts w:cs="Arial" w:hAnsi="Arial" w:eastAsia="Arial" w:ascii="Arial"/>
          <w:color w:val="505050"/>
          <w:spacing w:val="0"/>
          <w:w w:val="94"/>
          <w:sz w:val="8"/>
          <w:szCs w:val="8"/>
        </w:rPr>
        <w:t>O</w:t>
      </w:r>
      <w:r>
        <w:rPr>
          <w:rFonts w:cs="Arial" w:hAnsi="Arial" w:eastAsia="Arial" w:ascii="Arial"/>
          <w:color w:val="505050"/>
          <w:spacing w:val="0"/>
          <w:w w:val="94"/>
          <w:sz w:val="8"/>
          <w:szCs w:val="8"/>
        </w:rPr>
        <w:t>S</w:t>
      </w:r>
      <w:r>
        <w:rPr>
          <w:rFonts w:cs="Arial" w:hAnsi="Arial" w:eastAsia="Arial" w:ascii="Arial"/>
          <w:color w:val="505050"/>
          <w:spacing w:val="13"/>
          <w:w w:val="94"/>
          <w:sz w:val="8"/>
          <w:szCs w:val="8"/>
        </w:rPr>
        <w:t> </w:t>
      </w:r>
      <w:r>
        <w:rPr>
          <w:rFonts w:cs="Arial" w:hAnsi="Arial" w:eastAsia="Arial" w:ascii="Arial"/>
          <w:color w:val="505050"/>
          <w:spacing w:val="0"/>
          <w:w w:val="74"/>
          <w:sz w:val="8"/>
          <w:szCs w:val="8"/>
        </w:rPr>
        <w:t>R</w:t>
      </w:r>
      <w:r>
        <w:rPr>
          <w:rFonts w:cs="Arial" w:hAnsi="Arial" w:eastAsia="Arial" w:ascii="Arial"/>
          <w:color w:val="505050"/>
          <w:spacing w:val="0"/>
          <w:w w:val="90"/>
          <w:sz w:val="8"/>
          <w:szCs w:val="8"/>
        </w:rPr>
        <w:t>E</w:t>
      </w:r>
      <w:r>
        <w:rPr>
          <w:rFonts w:cs="Arial" w:hAnsi="Arial" w:eastAsia="Arial" w:ascii="Arial"/>
          <w:color w:val="505050"/>
          <w:spacing w:val="0"/>
          <w:w w:val="108"/>
          <w:sz w:val="8"/>
          <w:szCs w:val="8"/>
        </w:rPr>
        <w:t>VA</w:t>
      </w:r>
      <w:r>
        <w:rPr>
          <w:rFonts w:cs="Arial" w:hAnsi="Arial" w:eastAsia="Arial" w:ascii="Arial"/>
          <w:color w:val="505050"/>
          <w:spacing w:val="0"/>
          <w:w w:val="86"/>
          <w:sz w:val="8"/>
          <w:szCs w:val="8"/>
        </w:rPr>
        <w:t>L</w:t>
      </w:r>
      <w:r>
        <w:rPr>
          <w:rFonts w:cs="Arial" w:hAnsi="Arial" w:eastAsia="Arial" w:ascii="Arial"/>
          <w:color w:val="505050"/>
          <w:spacing w:val="0"/>
          <w:w w:val="99"/>
          <w:sz w:val="8"/>
          <w:szCs w:val="8"/>
        </w:rPr>
        <w:t>Ú</w:t>
      </w:r>
      <w:r>
        <w:rPr>
          <w:rFonts w:cs="Arial" w:hAnsi="Arial" w:eastAsia="Arial" w:ascii="Arial"/>
          <w:color w:val="505050"/>
          <w:spacing w:val="0"/>
          <w:w w:val="115"/>
          <w:sz w:val="8"/>
          <w:szCs w:val="8"/>
        </w:rPr>
        <w:t>O</w:t>
      </w:r>
      <w:r>
        <w:rPr>
          <w:rFonts w:cs="Arial" w:hAnsi="Arial" w:eastAsia="Arial" w:ascii="Arial"/>
          <w:color w:val="505050"/>
          <w:spacing w:val="0"/>
          <w:w w:val="97"/>
          <w:sz w:val="8"/>
          <w:szCs w:val="8"/>
        </w:rPr>
        <w:t>$</w:t>
      </w:r>
      <w:r>
        <w:rPr>
          <w:rFonts w:cs="Arial" w:hAnsi="Arial" w:eastAsia="Arial" w:ascii="Arial"/>
          <w:color w:val="000000"/>
          <w:spacing w:val="0"/>
          <w:w w:val="100"/>
          <w:sz w:val="8"/>
          <w:szCs w:val="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  <w:sectPr>
          <w:type w:val="continuous"/>
          <w:pgSz w:w="15900" w:h="12360" w:orient="landscape"/>
          <w:pgMar w:top="460" w:bottom="280" w:left="900" w:right="740"/>
        </w:sectPr>
      </w:pPr>
      <w:r>
        <w:rPr>
          <w:sz w:val="22"/>
          <w:szCs w:val="22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3"/>
          <w:szCs w:val="13"/>
        </w:rPr>
        <w:jc w:val="left"/>
        <w:ind w:left="118" w:right="-40"/>
      </w:pPr>
      <w:r>
        <w:rPr>
          <w:rFonts w:cs="Times New Roman" w:hAnsi="Times New Roman" w:eastAsia="Times New Roman" w:ascii="Times New Roman"/>
          <w:color w:val="505050"/>
          <w:w w:val="93"/>
          <w:sz w:val="13"/>
          <w:szCs w:val="13"/>
        </w:rPr>
        <w:t>:</w:t>
      </w:r>
      <w:r>
        <w:rPr>
          <w:rFonts w:cs="Times New Roman" w:hAnsi="Times New Roman" w:eastAsia="Times New Roman" w:ascii="Times New Roman"/>
          <w:color w:val="505050"/>
          <w:w w:val="80"/>
          <w:sz w:val="13"/>
          <w:szCs w:val="13"/>
        </w:rPr>
        <w:t>i</w:t>
      </w:r>
      <w:r>
        <w:rPr>
          <w:rFonts w:cs="Times New Roman" w:hAnsi="Times New Roman" w:eastAsia="Times New Roman" w:ascii="Times New Roman"/>
          <w:color w:val="353536"/>
          <w:w w:val="122"/>
          <w:sz w:val="13"/>
          <w:szCs w:val="13"/>
        </w:rPr>
        <w:t>r</w:t>
      </w:r>
      <w:r>
        <w:rPr>
          <w:rFonts w:cs="Times New Roman" w:hAnsi="Times New Roman" w:eastAsia="Times New Roman" w:ascii="Times New Roman"/>
          <w:color w:val="353536"/>
          <w:spacing w:val="1"/>
          <w:w w:val="10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505050"/>
          <w:spacing w:val="0"/>
          <w:w w:val="100"/>
          <w:sz w:val="13"/>
          <w:szCs w:val="13"/>
        </w:rPr>
        <w:t>v</w:t>
      </w:r>
      <w:r>
        <w:rPr>
          <w:rFonts w:cs="Times New Roman" w:hAnsi="Times New Roman" w:eastAsia="Times New Roman" w:ascii="Times New Roman"/>
          <w:color w:val="505050"/>
          <w:spacing w:val="0"/>
          <w:w w:val="100"/>
          <w:sz w:val="13"/>
          <w:szCs w:val="13"/>
        </w:rPr>
        <w:t>e</w:t>
      </w:r>
      <w:r>
        <w:rPr>
          <w:rFonts w:cs="Times New Roman" w:hAnsi="Times New Roman" w:eastAsia="Times New Roman" w:ascii="Times New Roman"/>
          <w:color w:val="353536"/>
          <w:spacing w:val="0"/>
          <w:w w:val="100"/>
          <w:sz w:val="13"/>
          <w:szCs w:val="13"/>
        </w:rPr>
        <w:t>r</w:t>
      </w:r>
      <w:r>
        <w:rPr>
          <w:rFonts w:cs="Times New Roman" w:hAnsi="Times New Roman" w:eastAsia="Times New Roman" w:ascii="Times New Roman"/>
          <w:color w:val="353536"/>
          <w:spacing w:val="0"/>
          <w:w w:val="100"/>
          <w:sz w:val="13"/>
          <w:szCs w:val="13"/>
        </w:rPr>
        <w:t>d</w:t>
      </w:r>
      <w:r>
        <w:rPr>
          <w:rFonts w:cs="Times New Roman" w:hAnsi="Times New Roman" w:eastAsia="Times New Roman" w:ascii="Times New Roman"/>
          <w:color w:val="353536"/>
          <w:spacing w:val="0"/>
          <w:w w:val="100"/>
          <w:sz w:val="13"/>
          <w:szCs w:val="13"/>
        </w:rPr>
        <w:t>a</w:t>
      </w:r>
      <w:r>
        <w:rPr>
          <w:rFonts w:cs="Times New Roman" w:hAnsi="Times New Roman" w:eastAsia="Times New Roman" w:ascii="Times New Roman"/>
          <w:color w:val="353536"/>
          <w:spacing w:val="0"/>
          <w:w w:val="100"/>
          <w:sz w:val="13"/>
          <w:szCs w:val="13"/>
        </w:rPr>
        <w:t>d</w:t>
      </w:r>
      <w:r>
        <w:rPr>
          <w:rFonts w:cs="Times New Roman" w:hAnsi="Times New Roman" w:eastAsia="Times New Roman" w:ascii="Times New Roman"/>
          <w:color w:val="353536"/>
          <w:spacing w:val="0"/>
          <w:w w:val="10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353536"/>
          <w:spacing w:val="2"/>
          <w:w w:val="10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505050"/>
          <w:spacing w:val="0"/>
          <w:w w:val="88"/>
          <w:sz w:val="13"/>
          <w:szCs w:val="13"/>
        </w:rPr>
        <w:t>d</w:t>
      </w:r>
      <w:r>
        <w:rPr>
          <w:rFonts w:cs="Times New Roman" w:hAnsi="Times New Roman" w:eastAsia="Times New Roman" w:ascii="Times New Roman"/>
          <w:color w:val="505050"/>
          <w:spacing w:val="0"/>
          <w:w w:val="116"/>
          <w:sz w:val="13"/>
          <w:szCs w:val="13"/>
        </w:rPr>
        <w:t>e</w:t>
      </w:r>
      <w:r>
        <w:rPr>
          <w:rFonts w:cs="Times New Roman" w:hAnsi="Times New Roman" w:eastAsia="Times New Roman" w:ascii="Times New Roman"/>
          <w:color w:val="505050"/>
          <w:spacing w:val="0"/>
          <w:w w:val="100"/>
          <w:sz w:val="13"/>
          <w:szCs w:val="13"/>
        </w:rPr>
        <w:t>c</w:t>
      </w:r>
      <w:r>
        <w:rPr>
          <w:rFonts w:cs="Times New Roman" w:hAnsi="Times New Roman" w:eastAsia="Times New Roman" w:ascii="Times New Roman"/>
          <w:color w:val="353536"/>
          <w:spacing w:val="0"/>
          <w:w w:val="80"/>
          <w:sz w:val="13"/>
          <w:szCs w:val="13"/>
        </w:rPr>
        <w:t>l</w:t>
      </w:r>
      <w:r>
        <w:rPr>
          <w:rFonts w:cs="Times New Roman" w:hAnsi="Times New Roman" w:eastAsia="Times New Roman" w:ascii="Times New Roman"/>
          <w:color w:val="505050"/>
          <w:spacing w:val="0"/>
          <w:w w:val="108"/>
          <w:sz w:val="13"/>
          <w:szCs w:val="13"/>
        </w:rPr>
        <w:t>a</w:t>
      </w:r>
      <w:r>
        <w:rPr>
          <w:rFonts w:cs="Times New Roman" w:hAnsi="Times New Roman" w:eastAsia="Times New Roman" w:ascii="Times New Roman"/>
          <w:color w:val="505050"/>
          <w:spacing w:val="0"/>
          <w:w w:val="122"/>
          <w:sz w:val="13"/>
          <w:szCs w:val="13"/>
        </w:rPr>
        <w:t>r</w:t>
      </w:r>
      <w:r>
        <w:rPr>
          <w:rFonts w:cs="Times New Roman" w:hAnsi="Times New Roman" w:eastAsia="Times New Roman" w:ascii="Times New Roman"/>
          <w:color w:val="353536"/>
          <w:spacing w:val="0"/>
          <w:w w:val="108"/>
          <w:sz w:val="13"/>
          <w:szCs w:val="13"/>
        </w:rPr>
        <w:t>a</w:t>
      </w:r>
      <w:r>
        <w:rPr>
          <w:rFonts w:cs="Times New Roman" w:hAnsi="Times New Roman" w:eastAsia="Times New Roman" w:ascii="Times New Roman"/>
          <w:color w:val="353536"/>
          <w:spacing w:val="0"/>
          <w:w w:val="99"/>
          <w:sz w:val="13"/>
          <w:szCs w:val="13"/>
        </w:rPr>
        <w:t>m</w:t>
      </w:r>
      <w:r>
        <w:rPr>
          <w:rFonts w:cs="Times New Roman" w:hAnsi="Times New Roman" w:eastAsia="Times New Roman" w:ascii="Times New Roman"/>
          <w:color w:val="505050"/>
          <w:spacing w:val="0"/>
          <w:w w:val="125"/>
          <w:sz w:val="13"/>
          <w:szCs w:val="13"/>
        </w:rPr>
        <w:t>o</w:t>
      </w:r>
      <w:r>
        <w:rPr>
          <w:rFonts w:cs="Times New Roman" w:hAnsi="Times New Roman" w:eastAsia="Times New Roman" w:ascii="Times New Roman"/>
          <w:color w:val="505050"/>
          <w:spacing w:val="0"/>
          <w:w w:val="94"/>
          <w:sz w:val="13"/>
          <w:szCs w:val="13"/>
        </w:rPr>
        <w:t>s</w:t>
      </w:r>
      <w:r>
        <w:rPr>
          <w:rFonts w:cs="Times New Roman" w:hAnsi="Times New Roman" w:eastAsia="Times New Roman" w:ascii="Times New Roman"/>
          <w:color w:val="505050"/>
          <w:spacing w:val="11"/>
          <w:w w:val="10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353536"/>
          <w:spacing w:val="0"/>
          <w:w w:val="100"/>
          <w:sz w:val="13"/>
          <w:szCs w:val="13"/>
        </w:rPr>
        <w:t>q</w:t>
      </w:r>
      <w:r>
        <w:rPr>
          <w:rFonts w:cs="Times New Roman" w:hAnsi="Times New Roman" w:eastAsia="Times New Roman" w:ascii="Times New Roman"/>
          <w:color w:val="353536"/>
          <w:spacing w:val="0"/>
          <w:w w:val="100"/>
          <w:sz w:val="13"/>
          <w:szCs w:val="13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3"/>
          <w:szCs w:val="13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spacing w:before="39"/>
        <w:ind w:left="43"/>
      </w:pPr>
      <w:r>
        <w:br w:type="column"/>
      </w:r>
      <w:r>
        <w:rPr>
          <w:rFonts w:cs="Times New Roman" w:hAnsi="Times New Roman" w:eastAsia="Times New Roman" w:ascii="Times New Roman"/>
          <w:color w:val="CFCED3"/>
          <w:spacing w:val="0"/>
          <w:w w:val="52"/>
          <w:sz w:val="11"/>
          <w:szCs w:val="11"/>
        </w:rPr>
        <w:t>.</w:t>
      </w:r>
      <w:r>
        <w:rPr>
          <w:rFonts w:cs="Times New Roman" w:hAnsi="Times New Roman" w:eastAsia="Times New Roman" w:ascii="Times New Roman"/>
          <w:color w:val="CFCED3"/>
          <w:spacing w:val="0"/>
          <w:w w:val="52"/>
          <w:sz w:val="11"/>
          <w:szCs w:val="11"/>
        </w:rPr>
        <w:t>                         </w:t>
      </w:r>
      <w:r>
        <w:rPr>
          <w:rFonts w:cs="Times New Roman" w:hAnsi="Times New Roman" w:eastAsia="Times New Roman" w:ascii="Times New Roman"/>
          <w:color w:val="CFCED3"/>
          <w:spacing w:val="3"/>
          <w:w w:val="52"/>
          <w:sz w:val="11"/>
          <w:szCs w:val="11"/>
        </w:rPr>
        <w:t> </w:t>
      </w:r>
      <w:r>
        <w:rPr>
          <w:rFonts w:cs="Times New Roman" w:hAnsi="Times New Roman" w:eastAsia="Times New Roman" w:ascii="Times New Roman"/>
          <w:color w:val="353536"/>
          <w:spacing w:val="0"/>
          <w:w w:val="100"/>
          <w:sz w:val="11"/>
          <w:szCs w:val="11"/>
        </w:rPr>
        <w:t>p</w:t>
      </w:r>
      <w:r>
        <w:rPr>
          <w:rFonts w:cs="Times New Roman" w:hAnsi="Times New Roman" w:eastAsia="Times New Roman" w:ascii="Times New Roman"/>
          <w:color w:val="353536"/>
          <w:spacing w:val="0"/>
          <w:w w:val="100"/>
          <w:sz w:val="11"/>
          <w:szCs w:val="11"/>
        </w:rPr>
        <w:t>  </w:t>
      </w:r>
      <w:r>
        <w:rPr>
          <w:rFonts w:cs="Times New Roman" w:hAnsi="Times New Roman" w:eastAsia="Times New Roman" w:ascii="Times New Roman"/>
          <w:color w:val="353536"/>
          <w:spacing w:val="11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353536"/>
          <w:spacing w:val="0"/>
          <w:w w:val="60"/>
          <w:sz w:val="12"/>
          <w:szCs w:val="12"/>
        </w:rPr>
        <w:t>E</w:t>
      </w:r>
      <w:r>
        <w:rPr>
          <w:rFonts w:cs="Arial" w:hAnsi="Arial" w:eastAsia="Arial" w:ascii="Arial"/>
          <w:color w:val="505050"/>
          <w:spacing w:val="0"/>
          <w:w w:val="84"/>
          <w:sz w:val="12"/>
          <w:szCs w:val="12"/>
        </w:rPr>
        <w:t>S</w:t>
      </w:r>
      <w:r>
        <w:rPr>
          <w:rFonts w:cs="Arial" w:hAnsi="Arial" w:eastAsia="Arial" w:ascii="Arial"/>
          <w:color w:val="353536"/>
          <w:spacing w:val="0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353536"/>
          <w:spacing w:val="0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353536"/>
          <w:spacing w:val="0"/>
          <w:w w:val="78"/>
          <w:sz w:val="12"/>
          <w:szCs w:val="12"/>
        </w:rPr>
        <w:t>E</w:t>
      </w:r>
      <w:r>
        <w:rPr>
          <w:rFonts w:cs="Arial" w:hAnsi="Arial" w:eastAsia="Arial" w:ascii="Arial"/>
          <w:color w:val="353536"/>
          <w:spacing w:val="0"/>
          <w:w w:val="94"/>
          <w:sz w:val="12"/>
          <w:szCs w:val="12"/>
        </w:rPr>
        <w:t>N</w:t>
      </w:r>
      <w:r>
        <w:rPr>
          <w:rFonts w:cs="Arial" w:hAnsi="Arial" w:eastAsia="Arial" w:ascii="Arial"/>
          <w:color w:val="353536"/>
          <w:spacing w:val="0"/>
          <w:w w:val="98"/>
          <w:sz w:val="12"/>
          <w:szCs w:val="12"/>
        </w:rPr>
        <w:t>T</w:t>
      </w:r>
      <w:r>
        <w:rPr>
          <w:rFonts w:cs="Arial" w:hAnsi="Arial" w:eastAsia="Arial" w:ascii="Arial"/>
          <w:color w:val="353536"/>
          <w:spacing w:val="0"/>
          <w:w w:val="78"/>
          <w:sz w:val="12"/>
          <w:szCs w:val="12"/>
        </w:rPr>
        <w:t>E</w:t>
      </w:r>
      <w:r>
        <w:rPr>
          <w:rFonts w:cs="Arial" w:hAnsi="Arial" w:eastAsia="Arial" w:ascii="Arial"/>
          <w:color w:val="353536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53536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353536"/>
          <w:spacing w:val="0"/>
          <w:w w:val="100"/>
          <w:sz w:val="12"/>
          <w:szCs w:val="12"/>
        </w:rPr>
        <w:t>UN</w:t>
      </w:r>
      <w:r>
        <w:rPr>
          <w:rFonts w:cs="Arial" w:hAnsi="Arial" w:eastAsia="Arial" w:ascii="Arial"/>
          <w:color w:val="353536"/>
          <w:spacing w:val="0"/>
          <w:w w:val="100"/>
          <w:sz w:val="12"/>
          <w:szCs w:val="12"/>
        </w:rPr>
        <w:t>I</w:t>
      </w:r>
      <w:r>
        <w:rPr>
          <w:rFonts w:cs="Arial" w:hAnsi="Arial" w:eastAsia="Arial" w:ascii="Arial"/>
          <w:color w:val="505050"/>
          <w:spacing w:val="0"/>
          <w:w w:val="100"/>
          <w:sz w:val="12"/>
          <w:szCs w:val="12"/>
        </w:rPr>
        <w:t>C</w:t>
      </w:r>
      <w:r>
        <w:rPr>
          <w:rFonts w:cs="Arial" w:hAnsi="Arial" w:eastAsia="Arial" w:ascii="Arial"/>
          <w:color w:val="353536"/>
          <w:spacing w:val="0"/>
          <w:w w:val="100"/>
          <w:sz w:val="12"/>
          <w:szCs w:val="12"/>
        </w:rPr>
        <w:t>I</w:t>
      </w:r>
      <w:r>
        <w:rPr>
          <w:rFonts w:cs="Arial" w:hAnsi="Arial" w:eastAsia="Arial" w:ascii="Arial"/>
          <w:color w:val="353536"/>
          <w:spacing w:val="0"/>
          <w:w w:val="100"/>
          <w:sz w:val="12"/>
          <w:szCs w:val="12"/>
        </w:rPr>
        <w:t>P</w:t>
      </w:r>
      <w:r>
        <w:rPr>
          <w:rFonts w:cs="Arial" w:hAnsi="Arial" w:eastAsia="Arial" w:ascii="Arial"/>
          <w:color w:val="353536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53536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353536"/>
          <w:spacing w:val="0"/>
          <w:w w:val="10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353536"/>
          <w:spacing w:val="12"/>
          <w:w w:val="100"/>
          <w:sz w:val="12"/>
          <w:szCs w:val="12"/>
        </w:rPr>
        <w:t> </w:t>
      </w:r>
      <w:r>
        <w:rPr>
          <w:rFonts w:cs="Arial" w:hAnsi="Arial" w:eastAsia="Arial" w:ascii="Arial"/>
          <w:i/>
          <w:color w:val="505050"/>
          <w:spacing w:val="0"/>
          <w:w w:val="84"/>
          <w:sz w:val="15"/>
          <w:szCs w:val="15"/>
        </w:rPr>
        <w:t>G</w:t>
      </w:r>
      <w:r>
        <w:rPr>
          <w:rFonts w:cs="Arial" w:hAnsi="Arial" w:eastAsia="Arial" w:ascii="Arial"/>
          <w:i/>
          <w:color w:val="505050"/>
          <w:spacing w:val="0"/>
          <w:w w:val="84"/>
          <w:sz w:val="15"/>
          <w:szCs w:val="15"/>
        </w:rPr>
        <w:t>O</w:t>
      </w:r>
      <w:r>
        <w:rPr>
          <w:rFonts w:cs="Arial" w:hAnsi="Arial" w:eastAsia="Arial" w:ascii="Arial"/>
          <w:i/>
          <w:color w:val="505050"/>
          <w:spacing w:val="0"/>
          <w:w w:val="84"/>
          <w:sz w:val="15"/>
          <w:szCs w:val="15"/>
        </w:rPr>
        <w:t>B</w:t>
      </w:r>
      <w:r>
        <w:rPr>
          <w:rFonts w:cs="Arial" w:hAnsi="Arial" w:eastAsia="Arial" w:ascii="Arial"/>
          <w:i/>
          <w:color w:val="505050"/>
          <w:spacing w:val="0"/>
          <w:w w:val="84"/>
          <w:sz w:val="15"/>
          <w:szCs w:val="15"/>
        </w:rPr>
        <w:t>I</w:t>
      </w:r>
      <w:r>
        <w:rPr>
          <w:rFonts w:cs="Arial" w:hAnsi="Arial" w:eastAsia="Arial" w:ascii="Arial"/>
          <w:i/>
          <w:color w:val="505050"/>
          <w:spacing w:val="0"/>
          <w:w w:val="84"/>
          <w:sz w:val="15"/>
          <w:szCs w:val="15"/>
        </w:rPr>
        <w:t>E</w:t>
      </w:r>
      <w:r>
        <w:rPr>
          <w:rFonts w:cs="Arial" w:hAnsi="Arial" w:eastAsia="Arial" w:ascii="Arial"/>
          <w:i/>
          <w:color w:val="505050"/>
          <w:spacing w:val="0"/>
          <w:w w:val="84"/>
          <w:sz w:val="15"/>
          <w:szCs w:val="15"/>
        </w:rPr>
        <w:t>RN</w:t>
      </w:r>
      <w:r>
        <w:rPr>
          <w:rFonts w:cs="Arial" w:hAnsi="Arial" w:eastAsia="Arial" w:ascii="Arial"/>
          <w:i/>
          <w:color w:val="656366"/>
          <w:spacing w:val="0"/>
          <w:w w:val="84"/>
          <w:sz w:val="15"/>
          <w:szCs w:val="15"/>
        </w:rPr>
        <w:t>O</w:t>
      </w:r>
      <w:r>
        <w:rPr>
          <w:rFonts w:cs="Arial" w:hAnsi="Arial" w:eastAsia="Arial" w:ascii="Arial"/>
          <w:i/>
          <w:color w:val="656366"/>
          <w:spacing w:val="17"/>
          <w:w w:val="84"/>
          <w:sz w:val="15"/>
          <w:szCs w:val="15"/>
        </w:rPr>
        <w:t> </w:t>
      </w:r>
      <w:r>
        <w:rPr>
          <w:rFonts w:cs="Arial" w:hAnsi="Arial" w:eastAsia="Arial" w:ascii="Arial"/>
          <w:i/>
          <w:color w:val="505050"/>
          <w:spacing w:val="0"/>
          <w:w w:val="76"/>
          <w:sz w:val="15"/>
          <w:szCs w:val="15"/>
        </w:rPr>
        <w:t>M</w:t>
      </w:r>
      <w:r>
        <w:rPr>
          <w:rFonts w:cs="Arial" w:hAnsi="Arial" w:eastAsia="Arial" w:ascii="Arial"/>
          <w:i/>
          <w:color w:val="505050"/>
          <w:spacing w:val="0"/>
          <w:w w:val="93"/>
          <w:sz w:val="15"/>
          <w:szCs w:val="15"/>
        </w:rPr>
        <w:t>U</w:t>
      </w:r>
      <w:r>
        <w:rPr>
          <w:rFonts w:cs="Arial" w:hAnsi="Arial" w:eastAsia="Arial" w:ascii="Arial"/>
          <w:i/>
          <w:color w:val="505050"/>
          <w:spacing w:val="0"/>
          <w:w w:val="79"/>
          <w:sz w:val="15"/>
          <w:szCs w:val="15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3"/>
          <w:szCs w:val="13"/>
        </w:rPr>
        <w:jc w:val="left"/>
        <w:spacing w:lineRule="exact" w:line="160"/>
        <w:sectPr>
          <w:type w:val="continuous"/>
          <w:pgSz w:w="15900" w:h="12360" w:orient="landscape"/>
          <w:pgMar w:top="460" w:bottom="280" w:left="900" w:right="740"/>
          <w:cols w:num="2" w:equalWidth="off">
            <w:col w:w="1482" w:space="360"/>
            <w:col w:w="12418"/>
          </w:cols>
        </w:sectPr>
      </w:pPr>
      <w:r>
        <w:rPr>
          <w:rFonts w:cs="Times New Roman" w:hAnsi="Times New Roman" w:eastAsia="Times New Roman" w:ascii="Times New Roman"/>
          <w:color w:val="505050"/>
          <w:w w:val="85"/>
          <w:position w:val="-1"/>
          <w:sz w:val="13"/>
          <w:szCs w:val="13"/>
        </w:rPr>
        <w:t>s</w:t>
      </w:r>
      <w:r>
        <w:rPr>
          <w:rFonts w:cs="Times New Roman" w:hAnsi="Times New Roman" w:eastAsia="Times New Roman" w:ascii="Times New Roman"/>
          <w:color w:val="505050"/>
          <w:w w:val="133"/>
          <w:position w:val="-1"/>
          <w:sz w:val="13"/>
          <w:szCs w:val="13"/>
        </w:rPr>
        <w:t>t</w:t>
      </w:r>
      <w:r>
        <w:rPr>
          <w:rFonts w:cs="Times New Roman" w:hAnsi="Times New Roman" w:eastAsia="Times New Roman" w:ascii="Times New Roman"/>
          <w:color w:val="505050"/>
          <w:w w:val="108"/>
          <w:position w:val="-1"/>
          <w:sz w:val="13"/>
          <w:szCs w:val="13"/>
        </w:rPr>
        <w:t>a</w:t>
      </w:r>
      <w:r>
        <w:rPr>
          <w:rFonts w:cs="Times New Roman" w:hAnsi="Times New Roman" w:eastAsia="Times New Roman" w:ascii="Times New Roman"/>
          <w:color w:val="353536"/>
          <w:w w:val="103"/>
          <w:position w:val="-1"/>
          <w:sz w:val="13"/>
          <w:szCs w:val="13"/>
        </w:rPr>
        <w:t>d</w:t>
      </w:r>
      <w:r>
        <w:rPr>
          <w:rFonts w:cs="Times New Roman" w:hAnsi="Times New Roman" w:eastAsia="Times New Roman" w:ascii="Times New Roman"/>
          <w:color w:val="353536"/>
          <w:w w:val="118"/>
          <w:position w:val="-1"/>
          <w:sz w:val="13"/>
          <w:szCs w:val="13"/>
        </w:rPr>
        <w:t>o</w:t>
      </w:r>
      <w:r>
        <w:rPr>
          <w:rFonts w:cs="Times New Roman" w:hAnsi="Times New Roman" w:eastAsia="Times New Roman" w:ascii="Times New Roman"/>
          <w:color w:val="505050"/>
          <w:w w:val="104"/>
          <w:position w:val="-1"/>
          <w:sz w:val="13"/>
          <w:szCs w:val="13"/>
        </w:rPr>
        <w:t>s</w:t>
      </w:r>
      <w:r>
        <w:rPr>
          <w:rFonts w:cs="Times New Roman" w:hAnsi="Times New Roman" w:eastAsia="Times New Roman" w:ascii="Times New Roman"/>
          <w:color w:val="505050"/>
          <w:spacing w:val="16"/>
          <w:w w:val="100"/>
          <w:position w:val="-1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353536"/>
          <w:spacing w:val="0"/>
          <w:w w:val="66"/>
          <w:position w:val="-1"/>
          <w:sz w:val="13"/>
          <w:szCs w:val="13"/>
        </w:rPr>
        <w:t>F</w:t>
      </w:r>
      <w:r>
        <w:rPr>
          <w:rFonts w:cs="Times New Roman" w:hAnsi="Times New Roman" w:eastAsia="Times New Roman" w:ascii="Times New Roman"/>
          <w:color w:val="505050"/>
          <w:spacing w:val="0"/>
          <w:w w:val="80"/>
          <w:position w:val="-1"/>
          <w:sz w:val="13"/>
          <w:szCs w:val="13"/>
        </w:rPr>
        <w:t>i</w:t>
      </w:r>
      <w:r>
        <w:rPr>
          <w:rFonts w:cs="Times New Roman" w:hAnsi="Times New Roman" w:eastAsia="Times New Roman" w:ascii="Times New Roman"/>
          <w:color w:val="353536"/>
          <w:spacing w:val="0"/>
          <w:w w:val="110"/>
          <w:position w:val="-1"/>
          <w:sz w:val="13"/>
          <w:szCs w:val="13"/>
        </w:rPr>
        <w:t>n</w:t>
      </w:r>
      <w:r>
        <w:rPr>
          <w:rFonts w:cs="Times New Roman" w:hAnsi="Times New Roman" w:eastAsia="Times New Roman" w:ascii="Times New Roman"/>
          <w:color w:val="505050"/>
          <w:spacing w:val="0"/>
          <w:w w:val="116"/>
          <w:position w:val="-1"/>
          <w:sz w:val="13"/>
          <w:szCs w:val="13"/>
        </w:rPr>
        <w:t>a</w:t>
      </w:r>
      <w:r>
        <w:rPr>
          <w:rFonts w:cs="Times New Roman" w:hAnsi="Times New Roman" w:eastAsia="Times New Roman" w:ascii="Times New Roman"/>
          <w:color w:val="353536"/>
          <w:spacing w:val="0"/>
          <w:w w:val="103"/>
          <w:position w:val="-1"/>
          <w:sz w:val="13"/>
          <w:szCs w:val="13"/>
        </w:rPr>
        <w:t>n</w:t>
      </w:r>
      <w:r>
        <w:rPr>
          <w:rFonts w:cs="Times New Roman" w:hAnsi="Times New Roman" w:eastAsia="Times New Roman" w:ascii="Times New Roman"/>
          <w:color w:val="505050"/>
          <w:spacing w:val="0"/>
          <w:w w:val="108"/>
          <w:position w:val="-1"/>
          <w:sz w:val="13"/>
          <w:szCs w:val="13"/>
        </w:rPr>
        <w:t>c</w:t>
      </w:r>
      <w:r>
        <w:rPr>
          <w:rFonts w:cs="Times New Roman" w:hAnsi="Times New Roman" w:eastAsia="Times New Roman" w:ascii="Times New Roman"/>
          <w:color w:val="505050"/>
          <w:spacing w:val="0"/>
          <w:w w:val="66"/>
          <w:position w:val="-1"/>
          <w:sz w:val="13"/>
          <w:szCs w:val="13"/>
        </w:rPr>
        <w:t>i</w:t>
      </w:r>
      <w:r>
        <w:rPr>
          <w:rFonts w:cs="Times New Roman" w:hAnsi="Times New Roman" w:eastAsia="Times New Roman" w:ascii="Times New Roman"/>
          <w:color w:val="353536"/>
          <w:spacing w:val="0"/>
          <w:w w:val="125"/>
          <w:position w:val="-1"/>
          <w:sz w:val="13"/>
          <w:szCs w:val="13"/>
        </w:rPr>
        <w:t>e</w:t>
      </w:r>
      <w:r>
        <w:rPr>
          <w:rFonts w:cs="Times New Roman" w:hAnsi="Times New Roman" w:eastAsia="Times New Roman" w:ascii="Times New Roman"/>
          <w:color w:val="353536"/>
          <w:spacing w:val="0"/>
          <w:w w:val="122"/>
          <w:position w:val="-1"/>
          <w:sz w:val="13"/>
          <w:szCs w:val="13"/>
        </w:rPr>
        <w:t>r</w:t>
      </w:r>
      <w:r>
        <w:rPr>
          <w:rFonts w:cs="Times New Roman" w:hAnsi="Times New Roman" w:eastAsia="Times New Roman" w:ascii="Times New Roman"/>
          <w:color w:val="505050"/>
          <w:spacing w:val="0"/>
          <w:w w:val="103"/>
          <w:position w:val="-1"/>
          <w:sz w:val="13"/>
          <w:szCs w:val="13"/>
        </w:rPr>
        <w:t>o</w:t>
      </w:r>
      <w:r>
        <w:rPr>
          <w:rFonts w:cs="Times New Roman" w:hAnsi="Times New Roman" w:eastAsia="Times New Roman" w:ascii="Times New Roman"/>
          <w:color w:val="505050"/>
          <w:spacing w:val="0"/>
          <w:w w:val="94"/>
          <w:position w:val="-1"/>
          <w:sz w:val="13"/>
          <w:szCs w:val="13"/>
        </w:rPr>
        <w:t>s</w:t>
      </w:r>
      <w:r>
        <w:rPr>
          <w:rFonts w:cs="Times New Roman" w:hAnsi="Times New Roman" w:eastAsia="Times New Roman" w:ascii="Times New Roman"/>
          <w:color w:val="505050"/>
          <w:spacing w:val="6"/>
          <w:w w:val="100"/>
          <w:position w:val="-1"/>
          <w:sz w:val="13"/>
          <w:szCs w:val="13"/>
        </w:rPr>
        <w:t> </w:t>
      </w:r>
      <w:r>
        <w:rPr>
          <w:rFonts w:cs="Arial" w:hAnsi="Arial" w:eastAsia="Arial" w:ascii="Arial"/>
          <w:color w:val="505050"/>
          <w:spacing w:val="0"/>
          <w:w w:val="100"/>
          <w:position w:val="-1"/>
          <w:sz w:val="12"/>
          <w:szCs w:val="12"/>
        </w:rPr>
        <w:t>y</w:t>
      </w:r>
      <w:r>
        <w:rPr>
          <w:rFonts w:cs="Arial" w:hAnsi="Arial" w:eastAsia="Arial" w:ascii="Arial"/>
          <w:color w:val="505050"/>
          <w:spacing w:val="-2"/>
          <w:w w:val="100"/>
          <w:position w:val="-1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505050"/>
          <w:spacing w:val="0"/>
          <w:w w:val="100"/>
          <w:position w:val="-1"/>
          <w:sz w:val="13"/>
          <w:szCs w:val="13"/>
        </w:rPr>
        <w:t>s</w:t>
      </w:r>
      <w:r>
        <w:rPr>
          <w:rFonts w:cs="Times New Roman" w:hAnsi="Times New Roman" w:eastAsia="Times New Roman" w:ascii="Times New Roman"/>
          <w:color w:val="353536"/>
          <w:spacing w:val="0"/>
          <w:w w:val="100"/>
          <w:position w:val="-1"/>
          <w:sz w:val="13"/>
          <w:szCs w:val="13"/>
        </w:rPr>
        <w:t>u</w:t>
      </w:r>
      <w:r>
        <w:rPr>
          <w:rFonts w:cs="Times New Roman" w:hAnsi="Times New Roman" w:eastAsia="Times New Roman" w:ascii="Times New Roman"/>
          <w:color w:val="505050"/>
          <w:spacing w:val="0"/>
          <w:w w:val="100"/>
          <w:position w:val="-1"/>
          <w:sz w:val="13"/>
          <w:szCs w:val="13"/>
        </w:rPr>
        <w:t>s</w:t>
      </w:r>
      <w:r>
        <w:rPr>
          <w:rFonts w:cs="Times New Roman" w:hAnsi="Times New Roman" w:eastAsia="Times New Roman" w:ascii="Times New Roman"/>
          <w:color w:val="505050"/>
          <w:spacing w:val="21"/>
          <w:w w:val="100"/>
          <w:position w:val="-1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353536"/>
          <w:spacing w:val="0"/>
          <w:w w:val="71"/>
          <w:position w:val="-1"/>
          <w:sz w:val="13"/>
          <w:szCs w:val="13"/>
        </w:rPr>
        <w:t>N</w:t>
      </w:r>
      <w:r>
        <w:rPr>
          <w:rFonts w:cs="Times New Roman" w:hAnsi="Times New Roman" w:eastAsia="Times New Roman" w:ascii="Times New Roman"/>
          <w:color w:val="505050"/>
          <w:spacing w:val="0"/>
          <w:w w:val="118"/>
          <w:position w:val="-1"/>
          <w:sz w:val="13"/>
          <w:szCs w:val="13"/>
        </w:rPr>
        <w:t>o</w:t>
      </w:r>
      <w:r>
        <w:rPr>
          <w:rFonts w:cs="Times New Roman" w:hAnsi="Times New Roman" w:eastAsia="Times New Roman" w:ascii="Times New Roman"/>
          <w:color w:val="353536"/>
          <w:spacing w:val="0"/>
          <w:w w:val="133"/>
          <w:position w:val="-1"/>
          <w:sz w:val="13"/>
          <w:szCs w:val="13"/>
        </w:rPr>
        <w:t>t</w:t>
      </w:r>
      <w:r>
        <w:rPr>
          <w:rFonts w:cs="Times New Roman" w:hAnsi="Times New Roman" w:eastAsia="Times New Roman" w:ascii="Times New Roman"/>
          <w:color w:val="353536"/>
          <w:spacing w:val="0"/>
          <w:w w:val="108"/>
          <w:position w:val="-1"/>
          <w:sz w:val="13"/>
          <w:szCs w:val="13"/>
        </w:rPr>
        <w:t>a</w:t>
      </w:r>
      <w:r>
        <w:rPr>
          <w:rFonts w:cs="Times New Roman" w:hAnsi="Times New Roman" w:eastAsia="Times New Roman" w:ascii="Times New Roman"/>
          <w:color w:val="505050"/>
          <w:spacing w:val="0"/>
          <w:w w:val="104"/>
          <w:position w:val="-1"/>
          <w:sz w:val="13"/>
          <w:szCs w:val="13"/>
        </w:rPr>
        <w:t>s</w:t>
      </w:r>
      <w:r>
        <w:rPr>
          <w:rFonts w:cs="Times New Roman" w:hAnsi="Times New Roman" w:eastAsia="Times New Roman" w:ascii="Times New Roman"/>
          <w:color w:val="505050"/>
          <w:spacing w:val="11"/>
          <w:w w:val="100"/>
          <w:position w:val="-1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505050"/>
          <w:spacing w:val="0"/>
          <w:w w:val="100"/>
          <w:position w:val="-1"/>
          <w:sz w:val="13"/>
          <w:szCs w:val="13"/>
        </w:rPr>
        <w:t>s</w:t>
      </w:r>
      <w:r>
        <w:rPr>
          <w:rFonts w:cs="Times New Roman" w:hAnsi="Times New Roman" w:eastAsia="Times New Roman" w:ascii="Times New Roman"/>
          <w:color w:val="353536"/>
          <w:spacing w:val="0"/>
          <w:w w:val="100"/>
          <w:position w:val="-1"/>
          <w:sz w:val="13"/>
          <w:szCs w:val="13"/>
        </w:rPr>
        <w:t>o</w:t>
      </w:r>
      <w:r>
        <w:rPr>
          <w:rFonts w:cs="Times New Roman" w:hAnsi="Times New Roman" w:eastAsia="Times New Roman" w:ascii="Times New Roman"/>
          <w:color w:val="353536"/>
          <w:spacing w:val="0"/>
          <w:w w:val="100"/>
          <w:position w:val="-1"/>
          <w:sz w:val="13"/>
          <w:szCs w:val="13"/>
        </w:rPr>
        <w:t>n</w:t>
      </w:r>
      <w:r>
        <w:rPr>
          <w:rFonts w:cs="Times New Roman" w:hAnsi="Times New Roman" w:eastAsia="Times New Roman" w:ascii="Times New Roman"/>
          <w:color w:val="353536"/>
          <w:spacing w:val="21"/>
          <w:w w:val="100"/>
          <w:position w:val="-1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color w:val="353536"/>
          <w:spacing w:val="0"/>
          <w:w w:val="77"/>
          <w:position w:val="-1"/>
          <w:sz w:val="13"/>
          <w:szCs w:val="13"/>
        </w:rPr>
        <w:t>r</w:t>
      </w:r>
      <w:r>
        <w:rPr>
          <w:rFonts w:cs="Times New Roman" w:hAnsi="Times New Roman" w:eastAsia="Times New Roman" w:ascii="Times New Roman"/>
          <w:color w:val="353536"/>
          <w:spacing w:val="0"/>
          <w:w w:val="108"/>
          <w:position w:val="-1"/>
          <w:sz w:val="13"/>
          <w:szCs w:val="13"/>
        </w:rPr>
        <w:t>a</w:t>
      </w:r>
      <w:r>
        <w:rPr>
          <w:rFonts w:cs="Times New Roman" w:hAnsi="Times New Roman" w:eastAsia="Times New Roman" w:ascii="Times New Roman"/>
          <w:color w:val="353536"/>
          <w:spacing w:val="0"/>
          <w:w w:val="91"/>
          <w:position w:val="-1"/>
          <w:sz w:val="13"/>
          <w:szCs w:val="13"/>
        </w:rPr>
        <w:t>z</w:t>
      </w:r>
      <w:r>
        <w:rPr>
          <w:rFonts w:cs="Times New Roman" w:hAnsi="Times New Roman" w:eastAsia="Times New Roman" w:ascii="Times New Roman"/>
          <w:color w:val="353536"/>
          <w:spacing w:val="0"/>
          <w:w w:val="118"/>
          <w:position w:val="-1"/>
          <w:sz w:val="13"/>
          <w:szCs w:val="13"/>
        </w:rPr>
        <w:t>o</w:t>
      </w:r>
      <w:r>
        <w:rPr>
          <w:rFonts w:cs="Times New Roman" w:hAnsi="Times New Roman" w:eastAsia="Times New Roman" w:ascii="Times New Roman"/>
          <w:color w:val="353536"/>
          <w:spacing w:val="0"/>
          <w:w w:val="103"/>
          <w:position w:val="-1"/>
          <w:sz w:val="13"/>
          <w:szCs w:val="13"/>
        </w:rPr>
        <w:t>n</w:t>
      </w:r>
      <w:r>
        <w:rPr>
          <w:rFonts w:cs="Times New Roman" w:hAnsi="Times New Roman" w:eastAsia="Times New Roman" w:ascii="Times New Roman"/>
          <w:color w:val="353536"/>
          <w:spacing w:val="0"/>
          <w:w w:val="116"/>
          <w:position w:val="-1"/>
          <w:sz w:val="13"/>
          <w:szCs w:val="13"/>
        </w:rPr>
        <w:t>a</w:t>
      </w:r>
      <w:r>
        <w:rPr>
          <w:rFonts w:cs="Times New Roman" w:hAnsi="Times New Roman" w:eastAsia="Times New Roman" w:ascii="Times New Roman"/>
          <w:color w:val="353536"/>
          <w:spacing w:val="0"/>
          <w:w w:val="118"/>
          <w:position w:val="-1"/>
          <w:sz w:val="13"/>
          <w:szCs w:val="13"/>
        </w:rPr>
        <w:t>b</w:t>
      </w:r>
      <w:r>
        <w:rPr>
          <w:rFonts w:cs="Times New Roman" w:hAnsi="Times New Roman" w:eastAsia="Times New Roman" w:ascii="Times New Roman"/>
          <w:color w:val="1F1F20"/>
          <w:spacing w:val="0"/>
          <w:w w:val="80"/>
          <w:position w:val="-1"/>
          <w:sz w:val="13"/>
          <w:szCs w:val="13"/>
        </w:rPr>
        <w:t>l</w:t>
      </w:r>
      <w:r>
        <w:rPr>
          <w:rFonts w:cs="Times New Roman" w:hAnsi="Times New Roman" w:eastAsia="Times New Roman" w:ascii="Times New Roman"/>
          <w:color w:val="505050"/>
          <w:spacing w:val="0"/>
          <w:w w:val="125"/>
          <w:position w:val="-1"/>
          <w:sz w:val="13"/>
          <w:szCs w:val="13"/>
        </w:rPr>
        <w:t>e</w:t>
      </w:r>
      <w:r>
        <w:rPr>
          <w:rFonts w:cs="Times New Roman" w:hAnsi="Times New Roman" w:eastAsia="Times New Roman" w:ascii="Times New Roman"/>
          <w:color w:val="353536"/>
          <w:spacing w:val="0"/>
          <w:w w:val="99"/>
          <w:position w:val="-1"/>
          <w:sz w:val="13"/>
          <w:szCs w:val="13"/>
        </w:rPr>
        <w:t>m</w:t>
      </w:r>
      <w:r>
        <w:rPr>
          <w:rFonts w:cs="Times New Roman" w:hAnsi="Times New Roman" w:eastAsia="Times New Roman" w:ascii="Times New Roman"/>
          <w:color w:val="505050"/>
          <w:spacing w:val="0"/>
          <w:w w:val="133"/>
          <w:position w:val="-1"/>
          <w:sz w:val="13"/>
          <w:szCs w:val="13"/>
        </w:rPr>
        <w:t>e</w:t>
      </w:r>
      <w:r>
        <w:rPr>
          <w:rFonts w:cs="Segoe UI" w:hAnsi="Segoe UI" w:eastAsia="Segoe UI" w:ascii="Segoe UI"/>
          <w:color w:val="505050"/>
          <w:spacing w:val="0"/>
          <w:w w:val="600"/>
          <w:position w:val="-1"/>
          <w:sz w:val="13"/>
          <w:szCs w:val="13"/>
        </w:rPr>
        <w:t>�</w:t>
      </w:r>
      <w:r>
        <w:rPr>
          <w:rFonts w:cs="Times New Roman" w:hAnsi="Times New Roman" w:eastAsia="Times New Roman" w:ascii="Times New Roman"/>
          <w:color w:val="353536"/>
          <w:spacing w:val="0"/>
          <w:w w:val="118"/>
          <w:position w:val="-1"/>
          <w:sz w:val="13"/>
          <w:szCs w:val="13"/>
        </w:rPr>
        <w:t>DF</w:t>
      </w:r>
      <w:r>
        <w:rPr>
          <w:rFonts w:cs="Times New Roman" w:hAnsi="Times New Roman" w:eastAsia="Times New Roman" w:ascii="Times New Roman"/>
          <w:color w:val="505050"/>
          <w:spacing w:val="0"/>
          <w:w w:val="240"/>
          <w:position w:val="-1"/>
          <w:sz w:val="13"/>
          <w:szCs w:val="13"/>
        </w:rPr>
        <w:t>t</w:t>
      </w:r>
      <w:r>
        <w:rPr>
          <w:rFonts w:cs="Times New Roman" w:hAnsi="Times New Roman" w:eastAsia="Times New Roman" w:ascii="Times New Roman"/>
          <w:color w:val="353536"/>
          <w:spacing w:val="0"/>
          <w:w w:val="140"/>
          <w:position w:val="-1"/>
          <w:sz w:val="13"/>
          <w:szCs w:val="13"/>
        </w:rPr>
        <w:t>tl</w:t>
      </w:r>
      <w:r>
        <w:rPr>
          <w:rFonts w:cs="Segoe UI" w:hAnsi="Segoe UI" w:eastAsia="Segoe UI" w:ascii="Segoe UI"/>
          <w:color w:val="505050"/>
          <w:spacing w:val="0"/>
          <w:w w:val="63"/>
          <w:position w:val="-1"/>
          <w:sz w:val="13"/>
          <w:szCs w:val="13"/>
        </w:rPr>
        <w:t>�</w:t>
      </w:r>
      <w:r>
        <w:rPr>
          <w:rFonts w:cs="Segoe UI" w:hAnsi="Segoe UI" w:eastAsia="Segoe UI" w:ascii="Segoe UI"/>
          <w:color w:val="505050"/>
          <w:spacing w:val="0"/>
          <w:w w:val="394"/>
          <w:position w:val="-1"/>
          <w:sz w:val="13"/>
          <w:szCs w:val="13"/>
        </w:rPr>
        <w:t>�</w:t>
      </w:r>
      <w:r>
        <w:rPr>
          <w:rFonts w:cs="Times New Roman" w:hAnsi="Times New Roman" w:eastAsia="Times New Roman" w:ascii="Times New Roman"/>
          <w:color w:val="505050"/>
          <w:spacing w:val="0"/>
          <w:w w:val="100"/>
          <w:position w:val="-1"/>
          <w:sz w:val="13"/>
          <w:szCs w:val="13"/>
        </w:rPr>
        <w:t>l:e</w:t>
      </w:r>
      <w:r>
        <w:rPr>
          <w:rFonts w:cs="Times New Roman" w:hAnsi="Times New Roman" w:eastAsia="Times New Roman" w:ascii="Times New Roman"/>
          <w:color w:val="353536"/>
          <w:spacing w:val="0"/>
          <w:w w:val="104"/>
          <w:position w:val="-1"/>
          <w:sz w:val="13"/>
          <w:szCs w:val="13"/>
        </w:rPr>
        <w:t>m</w:t>
      </w:r>
      <w:r>
        <w:rPr>
          <w:rFonts w:cs="Times New Roman" w:hAnsi="Times New Roman" w:eastAsia="Times New Roman" w:ascii="Times New Roman"/>
          <w:color w:val="353536"/>
          <w:spacing w:val="0"/>
          <w:w w:val="93"/>
          <w:position w:val="-1"/>
          <w:sz w:val="13"/>
          <w:szCs w:val="13"/>
        </w:rPr>
        <w:t>i</w:t>
      </w:r>
      <w:r>
        <w:rPr>
          <w:rFonts w:cs="Times New Roman" w:hAnsi="Times New Roman" w:eastAsia="Times New Roman" w:ascii="Times New Roman"/>
          <w:color w:val="505050"/>
          <w:spacing w:val="0"/>
          <w:w w:val="113"/>
          <w:position w:val="-1"/>
          <w:sz w:val="13"/>
          <w:szCs w:val="13"/>
        </w:rPr>
        <w:t>s</w:t>
      </w:r>
      <w:r>
        <w:rPr>
          <w:rFonts w:cs="Times New Roman" w:hAnsi="Times New Roman" w:eastAsia="Times New Roman" w:ascii="Times New Roman"/>
          <w:color w:val="505050"/>
          <w:spacing w:val="0"/>
          <w:w w:val="110"/>
          <w:position w:val="-1"/>
          <w:sz w:val="13"/>
          <w:szCs w:val="13"/>
        </w:rPr>
        <w:t>o</w:t>
      </w:r>
      <w:r>
        <w:rPr>
          <w:rFonts w:cs="Times New Roman" w:hAnsi="Times New Roman" w:eastAsia="Times New Roman" w:ascii="Times New Roman"/>
          <w:color w:val="353536"/>
          <w:spacing w:val="0"/>
          <w:w w:val="122"/>
          <w:position w:val="-1"/>
          <w:sz w:val="13"/>
          <w:szCs w:val="13"/>
        </w:rPr>
        <w:t>r</w:t>
      </w:r>
      <w:r>
        <w:rPr>
          <w:rFonts w:cs="Times New Roman" w:hAnsi="Times New Roman" w:eastAsia="Times New Roman" w:ascii="Times New Roman"/>
          <w:color w:val="505050"/>
          <w:spacing w:val="0"/>
          <w:w w:val="73"/>
          <w:position w:val="-1"/>
          <w:sz w:val="13"/>
          <w:szCs w:val="1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3"/>
          <w:szCs w:val="13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31" w:lineRule="exact" w:line="180"/>
        <w:ind w:left="464"/>
      </w:pPr>
      <w:r>
        <w:pict>
          <v:shape type="#_x0000_t75" style="position:absolute;margin-left:120.054pt;margin-top:-70.4655pt;width:129.659pt;height:72.9883pt;mso-position-horizontal-relative:page;mso-position-vertical-relative:paragraph;z-index:-1845">
            <v:imagedata o:title="" r:id="rId6"/>
          </v:shape>
        </w:pict>
      </w:r>
      <w:r>
        <w:rPr>
          <w:rFonts w:cs="Times New Roman" w:hAnsi="Times New Roman" w:eastAsia="Times New Roman" w:ascii="Times New Roman"/>
          <w:color w:val="1F1F20"/>
          <w:w w:val="390"/>
          <w:sz w:val="17"/>
          <w:szCs w:val="17"/>
        </w:rPr>
        <w:t>------</w:t>
      </w:r>
      <w:r>
        <w:rPr>
          <w:rFonts w:cs="Times New Roman" w:hAnsi="Times New Roman" w:eastAsia="Times New Roman" w:ascii="Times New Roman"/>
          <w:color w:val="1F1F20"/>
          <w:w w:val="79"/>
          <w:sz w:val="17"/>
          <w:szCs w:val="17"/>
        </w:rPr>
        <w:t>...</w:t>
      </w:r>
      <w:r>
        <w:rPr>
          <w:rFonts w:cs="Times New Roman" w:hAnsi="Times New Roman" w:eastAsia="Times New Roman" w:ascii="Times New Roman"/>
          <w:color w:val="1F1F20"/>
          <w:w w:val="100"/>
          <w:sz w:val="17"/>
          <w:szCs w:val="17"/>
        </w:rPr>
        <w:t>                                                                               </w:t>
      </w:r>
      <w:r>
        <w:rPr>
          <w:rFonts w:cs="Times New Roman" w:hAnsi="Times New Roman" w:eastAsia="Times New Roman" w:ascii="Times New Roman"/>
          <w:color w:val="1F1F20"/>
          <w:spacing w:val="5"/>
          <w:w w:val="100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353536"/>
          <w:spacing w:val="0"/>
          <w:w w:val="96"/>
          <w:sz w:val="17"/>
          <w:szCs w:val="17"/>
        </w:rPr>
        <w:t>20</w:t>
      </w:r>
      <w:r>
        <w:rPr>
          <w:rFonts w:cs="Times New Roman" w:hAnsi="Times New Roman" w:eastAsia="Times New Roman" w:ascii="Times New Roman"/>
          <w:color w:val="353536"/>
          <w:spacing w:val="0"/>
          <w:w w:val="90"/>
          <w:sz w:val="17"/>
          <w:szCs w:val="17"/>
        </w:rPr>
        <w:t>1</w:t>
      </w:r>
      <w:r>
        <w:rPr>
          <w:rFonts w:cs="Times New Roman" w:hAnsi="Times New Roman" w:eastAsia="Times New Roman" w:ascii="Times New Roman"/>
          <w:color w:val="353536"/>
          <w:spacing w:val="0"/>
          <w:w w:val="145"/>
          <w:sz w:val="17"/>
          <w:szCs w:val="17"/>
        </w:rPr>
        <w:t>s</w:t>
      </w:r>
      <w:r>
        <w:rPr>
          <w:rFonts w:cs="Times New Roman" w:hAnsi="Times New Roman" w:eastAsia="Times New Roman" w:ascii="Times New Roman"/>
          <w:color w:val="505050"/>
          <w:spacing w:val="0"/>
          <w:w w:val="135"/>
          <w:sz w:val="17"/>
          <w:szCs w:val="17"/>
        </w:rPr>
        <w:t>.</w:t>
      </w:r>
      <w:r>
        <w:rPr>
          <w:rFonts w:cs="Times New Roman" w:hAnsi="Times New Roman" w:eastAsia="Times New Roman" w:ascii="Times New Roman"/>
          <w:color w:val="353536"/>
          <w:spacing w:val="0"/>
          <w:w w:val="98"/>
          <w:sz w:val="17"/>
          <w:szCs w:val="17"/>
        </w:rPr>
        <w:t>20</w:t>
      </w:r>
      <w:r>
        <w:rPr>
          <w:rFonts w:cs="Times New Roman" w:hAnsi="Times New Roman" w:eastAsia="Times New Roman" w:ascii="Times New Roman"/>
          <w:color w:val="353536"/>
          <w:spacing w:val="0"/>
          <w:w w:val="84"/>
          <w:sz w:val="17"/>
          <w:szCs w:val="17"/>
        </w:rPr>
        <w:t>1</w:t>
      </w:r>
      <w:r>
        <w:rPr>
          <w:rFonts w:cs="Times New Roman" w:hAnsi="Times New Roman" w:eastAsia="Times New Roman" w:ascii="Times New Roman"/>
          <w:color w:val="353536"/>
          <w:spacing w:val="0"/>
          <w:w w:val="127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color w:val="353536"/>
          <w:spacing w:val="0"/>
          <w:w w:val="449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color w:val="353536"/>
          <w:spacing w:val="0"/>
          <w:w w:val="100"/>
          <w:sz w:val="17"/>
          <w:szCs w:val="17"/>
        </w:rPr>
        <w:t>  </w:t>
      </w:r>
      <w:r>
        <w:rPr>
          <w:rFonts w:cs="Times New Roman" w:hAnsi="Times New Roman" w:eastAsia="Times New Roman" w:ascii="Times New Roman"/>
          <w:color w:val="353536"/>
          <w:spacing w:val="-17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color w:val="656366"/>
          <w:spacing w:val="0"/>
          <w:w w:val="74"/>
          <w:sz w:val="16"/>
          <w:szCs w:val="16"/>
        </w:rPr>
        <w:t>RILJ.</w:t>
      </w:r>
      <w:r>
        <w:rPr>
          <w:rFonts w:cs="Arial" w:hAnsi="Arial" w:eastAsia="Arial" w:ascii="Arial"/>
          <w:i/>
          <w:color w:val="999999"/>
          <w:spacing w:val="0"/>
          <w:w w:val="180"/>
          <w:sz w:val="16"/>
          <w:szCs w:val="16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8" w:lineRule="exact" w:line="180"/>
        <w:sectPr>
          <w:type w:val="continuous"/>
          <w:pgSz w:w="15900" w:h="12360" w:orient="landscape"/>
          <w:pgMar w:top="460" w:bottom="280" w:left="900" w:right="740"/>
        </w:sectPr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5"/>
          <w:szCs w:val="25"/>
        </w:rPr>
        <w:jc w:val="left"/>
        <w:spacing w:before="100"/>
        <w:ind w:left="824" w:right="-58"/>
      </w:pPr>
      <w:r>
        <w:rPr>
          <w:rFonts w:cs="Arial" w:hAnsi="Arial" w:eastAsia="Arial" w:ascii="Arial"/>
          <w:color w:val="1F1F20"/>
          <w:w w:val="66"/>
          <w:sz w:val="25"/>
          <w:szCs w:val="25"/>
        </w:rPr>
        <w:t>S</w:t>
      </w:r>
      <w:r>
        <w:rPr>
          <w:rFonts w:cs="Arial" w:hAnsi="Arial" w:eastAsia="Arial" w:ascii="Arial"/>
          <w:color w:val="1F1F20"/>
          <w:w w:val="86"/>
          <w:sz w:val="25"/>
          <w:szCs w:val="25"/>
        </w:rPr>
        <w:t>E</w:t>
      </w:r>
      <w:r>
        <w:rPr>
          <w:rFonts w:cs="Arial" w:hAnsi="Arial" w:eastAsia="Arial" w:ascii="Arial"/>
          <w:color w:val="1F1F20"/>
          <w:w w:val="96"/>
          <w:sz w:val="25"/>
          <w:szCs w:val="25"/>
        </w:rPr>
        <w:t>L</w:t>
      </w:r>
      <w:r>
        <w:rPr>
          <w:rFonts w:cs="Arial" w:hAnsi="Arial" w:eastAsia="Arial" w:ascii="Arial"/>
          <w:color w:val="1F1F20"/>
          <w:w w:val="89"/>
          <w:sz w:val="25"/>
          <w:szCs w:val="25"/>
        </w:rPr>
        <w:t>L</w:t>
      </w:r>
      <w:r>
        <w:rPr>
          <w:rFonts w:cs="Arial" w:hAnsi="Arial" w:eastAsia="Arial" w:ascii="Arial"/>
          <w:color w:val="1F1F20"/>
          <w:w w:val="93"/>
          <w:sz w:val="25"/>
          <w:szCs w:val="25"/>
        </w:rPr>
        <w:t>O</w:t>
      </w:r>
      <w:r>
        <w:rPr>
          <w:rFonts w:cs="Arial" w:hAnsi="Arial" w:eastAsia="Arial" w:ascii="Arial"/>
          <w:color w:val="000000"/>
          <w:w w:val="100"/>
          <w:sz w:val="25"/>
          <w:szCs w:val="25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32"/>
        <w:ind w:right="-53"/>
      </w:pPr>
      <w:r>
        <w:br w:type="column"/>
      </w:r>
      <w:r>
        <w:rPr>
          <w:rFonts w:cs="Arial" w:hAnsi="Arial" w:eastAsia="Arial" w:ascii="Arial"/>
          <w:i/>
          <w:color w:val="7C7C7F"/>
          <w:spacing w:val="0"/>
          <w:w w:val="82"/>
          <w:sz w:val="22"/>
          <w:szCs w:val="22"/>
        </w:rPr>
        <w:t>P</w:t>
      </w:r>
      <w:r>
        <w:rPr>
          <w:rFonts w:cs="Arial" w:hAnsi="Arial" w:eastAsia="Arial" w:ascii="Arial"/>
          <w:i/>
          <w:color w:val="656366"/>
          <w:spacing w:val="0"/>
          <w:w w:val="82"/>
          <w:sz w:val="22"/>
          <w:szCs w:val="22"/>
        </w:rPr>
        <w:t>R</w:t>
      </w:r>
      <w:r>
        <w:rPr>
          <w:rFonts w:cs="Arial" w:hAnsi="Arial" w:eastAsia="Arial" w:ascii="Arial"/>
          <w:i/>
          <w:color w:val="656366"/>
          <w:spacing w:val="0"/>
          <w:w w:val="82"/>
          <w:sz w:val="22"/>
          <w:szCs w:val="22"/>
        </w:rPr>
        <w:t>E</w:t>
      </w:r>
      <w:r>
        <w:rPr>
          <w:rFonts w:cs="Arial" w:hAnsi="Arial" w:eastAsia="Arial" w:ascii="Arial"/>
          <w:i/>
          <w:color w:val="505050"/>
          <w:spacing w:val="0"/>
          <w:w w:val="82"/>
          <w:sz w:val="22"/>
          <w:szCs w:val="22"/>
        </w:rPr>
        <w:t>S</w:t>
      </w:r>
      <w:r>
        <w:rPr>
          <w:rFonts w:cs="Arial" w:hAnsi="Arial" w:eastAsia="Arial" w:ascii="Arial"/>
          <w:i/>
          <w:color w:val="505050"/>
          <w:spacing w:val="0"/>
          <w:w w:val="82"/>
          <w:sz w:val="22"/>
          <w:szCs w:val="22"/>
        </w:rPr>
        <w:t>I</w:t>
      </w:r>
      <w:r>
        <w:rPr>
          <w:rFonts w:cs="Arial" w:hAnsi="Arial" w:eastAsia="Arial" w:ascii="Arial"/>
          <w:i/>
          <w:color w:val="505050"/>
          <w:spacing w:val="0"/>
          <w:w w:val="82"/>
          <w:sz w:val="22"/>
          <w:szCs w:val="22"/>
        </w:rPr>
        <w:t>D</w:t>
      </w:r>
      <w:r>
        <w:rPr>
          <w:rFonts w:cs="Arial" w:hAnsi="Arial" w:eastAsia="Arial" w:ascii="Arial"/>
          <w:i/>
          <w:color w:val="656366"/>
          <w:spacing w:val="0"/>
          <w:w w:val="82"/>
          <w:sz w:val="22"/>
          <w:szCs w:val="22"/>
        </w:rPr>
        <w:t>E</w:t>
      </w:r>
      <w:r>
        <w:rPr>
          <w:rFonts w:cs="Arial" w:hAnsi="Arial" w:eastAsia="Arial" w:ascii="Arial"/>
          <w:i/>
          <w:color w:val="505050"/>
          <w:spacing w:val="0"/>
          <w:w w:val="82"/>
          <w:sz w:val="22"/>
          <w:szCs w:val="22"/>
        </w:rPr>
        <w:t>N</w:t>
      </w:r>
      <w:r>
        <w:rPr>
          <w:rFonts w:cs="Arial" w:hAnsi="Arial" w:eastAsia="Arial" w:ascii="Arial"/>
          <w:i/>
          <w:color w:val="505050"/>
          <w:spacing w:val="0"/>
          <w:w w:val="82"/>
          <w:sz w:val="22"/>
          <w:szCs w:val="22"/>
        </w:rPr>
        <w:t>C</w:t>
      </w:r>
      <w:r>
        <w:rPr>
          <w:rFonts w:cs="Arial" w:hAnsi="Arial" w:eastAsia="Arial" w:ascii="Arial"/>
          <w:i/>
          <w:color w:val="505050"/>
          <w:spacing w:val="0"/>
          <w:w w:val="82"/>
          <w:sz w:val="22"/>
          <w:szCs w:val="22"/>
        </w:rPr>
        <w:t>I</w:t>
      </w:r>
      <w:r>
        <w:rPr>
          <w:rFonts w:cs="Arial" w:hAnsi="Arial" w:eastAsia="Arial" w:ascii="Arial"/>
          <w:i/>
          <w:color w:val="505050"/>
          <w:spacing w:val="0"/>
          <w:w w:val="82"/>
          <w:sz w:val="22"/>
          <w:szCs w:val="22"/>
        </w:rPr>
        <w:t>A</w:t>
      </w:r>
      <w:r>
        <w:rPr>
          <w:rFonts w:cs="Arial" w:hAnsi="Arial" w:eastAsia="Arial" w:ascii="Arial"/>
          <w:i/>
          <w:color w:val="505050"/>
          <w:spacing w:val="35"/>
          <w:w w:val="82"/>
          <w:sz w:val="22"/>
          <w:szCs w:val="22"/>
        </w:rPr>
        <w:t> </w:t>
      </w:r>
      <w:r>
        <w:rPr>
          <w:rFonts w:cs="Arial" w:hAnsi="Arial" w:eastAsia="Arial" w:ascii="Arial"/>
          <w:i/>
          <w:color w:val="505050"/>
          <w:spacing w:val="0"/>
          <w:w w:val="82"/>
          <w:sz w:val="21"/>
          <w:szCs w:val="21"/>
        </w:rPr>
        <w:t>M</w:t>
      </w:r>
      <w:r>
        <w:rPr>
          <w:rFonts w:cs="Arial" w:hAnsi="Arial" w:eastAsia="Arial" w:ascii="Arial"/>
          <w:i/>
          <w:color w:val="656366"/>
          <w:spacing w:val="0"/>
          <w:w w:val="106"/>
          <w:sz w:val="21"/>
          <w:szCs w:val="21"/>
        </w:rPr>
        <w:t>W</w:t>
      </w:r>
      <w:r>
        <w:rPr>
          <w:rFonts w:cs="Arial" w:hAnsi="Arial" w:eastAsia="Arial" w:ascii="Arial"/>
          <w:i/>
          <w:color w:val="656366"/>
          <w:spacing w:val="0"/>
          <w:w w:val="24"/>
          <w:sz w:val="21"/>
          <w:szCs w:val="21"/>
        </w:rPr>
        <w:t>,</w:t>
      </w:r>
      <w:r>
        <w:rPr>
          <w:rFonts w:cs="Arial" w:hAnsi="Arial" w:eastAsia="Arial" w:ascii="Arial"/>
          <w:i/>
          <w:color w:val="656366"/>
          <w:spacing w:val="0"/>
          <w:w w:val="41"/>
          <w:sz w:val="21"/>
          <w:szCs w:val="21"/>
        </w:rPr>
        <w:t>J</w:t>
      </w:r>
      <w:r>
        <w:rPr>
          <w:rFonts w:cs="Arial" w:hAnsi="Arial" w:eastAsia="Arial" w:ascii="Arial"/>
          <w:i/>
          <w:color w:val="656366"/>
          <w:spacing w:val="0"/>
          <w:w w:val="90"/>
          <w:sz w:val="21"/>
          <w:szCs w:val="21"/>
        </w:rPr>
        <w:t>I</w:t>
      </w:r>
      <w:r>
        <w:rPr>
          <w:rFonts w:cs="Arial" w:hAnsi="Arial" w:eastAsia="Arial" w:ascii="Arial"/>
          <w:i/>
          <w:color w:val="7C7C7F"/>
          <w:spacing w:val="0"/>
          <w:w w:val="88"/>
          <w:sz w:val="21"/>
          <w:szCs w:val="21"/>
        </w:rPr>
        <w:t>C</w:t>
      </w:r>
      <w:r>
        <w:rPr>
          <w:rFonts w:cs="Arial" w:hAnsi="Arial" w:eastAsia="Arial" w:ascii="Arial"/>
          <w:i/>
          <w:color w:val="656366"/>
          <w:spacing w:val="0"/>
          <w:w w:val="99"/>
          <w:sz w:val="21"/>
          <w:szCs w:val="21"/>
        </w:rPr>
        <w:t>I</w:t>
      </w:r>
      <w:r>
        <w:rPr>
          <w:rFonts w:cs="Arial" w:hAnsi="Arial" w:eastAsia="Arial" w:ascii="Arial"/>
          <w:i/>
          <w:color w:val="656366"/>
          <w:spacing w:val="0"/>
          <w:w w:val="89"/>
          <w:sz w:val="21"/>
          <w:szCs w:val="21"/>
        </w:rPr>
        <w:t>P</w:t>
      </w:r>
      <w:r>
        <w:rPr>
          <w:rFonts w:cs="Arial" w:hAnsi="Arial" w:eastAsia="Arial" w:ascii="Arial"/>
          <w:i/>
          <w:color w:val="AFAFB1"/>
          <w:spacing w:val="0"/>
          <w:w w:val="68"/>
          <w:sz w:val="21"/>
          <w:szCs w:val="21"/>
        </w:rPr>
        <w:t>r</w:t>
      </w:r>
      <w:r>
        <w:rPr>
          <w:rFonts w:cs="Arial" w:hAnsi="Arial" w:eastAsia="Arial" w:ascii="Arial"/>
          <w:i/>
          <w:color w:val="AFAFB1"/>
          <w:spacing w:val="0"/>
          <w:w w:val="45"/>
          <w:sz w:val="21"/>
          <w:szCs w:val="21"/>
        </w:rPr>
        <w:t>1</w:t>
      </w:r>
      <w:r>
        <w:rPr>
          <w:rFonts w:cs="Arial" w:hAnsi="Arial" w:eastAsia="Arial" w:ascii="Arial"/>
          <w:i/>
          <w:color w:val="AFAFB1"/>
          <w:spacing w:val="0"/>
          <w:w w:val="123"/>
          <w:sz w:val="21"/>
          <w:szCs w:val="21"/>
        </w:rPr>
        <w:t>:</w:t>
      </w:r>
      <w:r>
        <w:rPr>
          <w:rFonts w:cs="Arial" w:hAnsi="Arial" w:eastAsia="Arial" w:ascii="Arial"/>
          <w:color w:val="000000"/>
          <w:spacing w:val="0"/>
          <w:w w:val="100"/>
          <w:sz w:val="21"/>
          <w:szCs w:val="21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br w:type="column"/>
      </w: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"/>
          <w:szCs w:val="3"/>
        </w:rPr>
        <w:jc w:val="left"/>
        <w:spacing w:lineRule="exact" w:line="20"/>
        <w:ind w:left="19"/>
      </w:pPr>
      <w:r>
        <w:pict>
          <v:shape type="#_x0000_t75" style="position:absolute;margin-left:298.695pt;margin-top:-107.842pt;width:69.1513pt;height:54.7413pt;mso-position-horizontal-relative:page;mso-position-vertical-relative:paragraph;z-index:-1847">
            <v:imagedata o:title="" r:id="rId7"/>
          </v:shape>
        </w:pict>
      </w:r>
      <w:r>
        <w:rPr>
          <w:rFonts w:cs="Times New Roman" w:hAnsi="Times New Roman" w:eastAsia="Times New Roman" w:ascii="Times New Roman"/>
          <w:color w:val="999999"/>
          <w:spacing w:val="0"/>
          <w:w w:val="100"/>
          <w:position w:val="-1"/>
          <w:sz w:val="3"/>
          <w:szCs w:val="3"/>
        </w:rPr>
        <w:t>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3"/>
          <w:szCs w:val="3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180"/>
        <w:ind w:right="-52"/>
      </w:pPr>
      <w:r>
        <w:rPr>
          <w:rFonts w:cs="Arial" w:hAnsi="Arial" w:eastAsia="Arial" w:ascii="Arial"/>
          <w:color w:val="1F1F20"/>
          <w:spacing w:val="14"/>
          <w:w w:val="4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7C7C7F"/>
          <w:spacing w:val="0"/>
          <w:w w:val="3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5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92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656366"/>
          <w:spacing w:val="0"/>
          <w:w w:val="3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353536"/>
          <w:spacing w:val="0"/>
          <w:w w:val="5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92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61"/>
          <w:position w:val="-1"/>
          <w:sz w:val="21"/>
          <w:szCs w:val="21"/>
        </w:rPr>
        <w:t>ll</w:t>
      </w:r>
      <w:r>
        <w:rPr>
          <w:rFonts w:cs="Times New Roman" w:hAnsi="Times New Roman" w:eastAsia="Times New Roman" w:ascii="Times New Roman"/>
          <w:color w:val="999999"/>
          <w:spacing w:val="0"/>
          <w:w w:val="64"/>
          <w:position w:val="12"/>
          <w:sz w:val="3"/>
          <w:szCs w:val="3"/>
        </w:rPr>
        <w:t>1</w:t>
      </w:r>
      <w:r>
        <w:rPr>
          <w:rFonts w:cs="Arial" w:hAnsi="Arial" w:eastAsia="Arial" w:ascii="Arial"/>
          <w:color w:val="1F1F20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92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999999"/>
          <w:spacing w:val="0"/>
          <w:w w:val="24"/>
          <w:position w:val="-1"/>
          <w:sz w:val="21"/>
          <w:szCs w:val="21"/>
        </w:rPr>
        <w:t>:</w:t>
      </w:r>
      <w:r>
        <w:rPr>
          <w:rFonts w:cs="Arial" w:hAnsi="Arial" w:eastAsia="Arial" w:ascii="Arial"/>
          <w:color w:val="505050"/>
          <w:spacing w:val="0"/>
          <w:w w:val="59"/>
          <w:position w:val="-1"/>
          <w:sz w:val="21"/>
          <w:szCs w:val="21"/>
        </w:rPr>
        <w:t>llil</w:t>
      </w:r>
      <w:r>
        <w:rPr>
          <w:rFonts w:cs="Arial" w:hAnsi="Arial" w:eastAsia="Arial" w:ascii="Arial"/>
          <w:color w:val="AFAFB1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82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33"/>
          <w:position w:val="-1"/>
          <w:sz w:val="21"/>
          <w:szCs w:val="21"/>
        </w:rPr>
        <w:t>,</w:t>
      </w:r>
      <w:r>
        <w:rPr>
          <w:rFonts w:cs="Arial" w:hAnsi="Arial" w:eastAsia="Arial" w:ascii="Arial"/>
          <w:color w:val="1F1F20"/>
          <w:spacing w:val="0"/>
          <w:w w:val="5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3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3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5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4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5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7C7C7F"/>
          <w:spacing w:val="0"/>
          <w:w w:val="5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7C7C7F"/>
          <w:spacing w:val="0"/>
          <w:w w:val="3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61"/>
          <w:position w:val="-1"/>
          <w:sz w:val="21"/>
          <w:szCs w:val="21"/>
        </w:rPr>
        <w:t>ll</w:t>
      </w:r>
      <w:r>
        <w:rPr>
          <w:rFonts w:cs="Arial" w:hAnsi="Arial" w:eastAsia="Arial" w:ascii="Arial"/>
          <w:color w:val="AFAFB1"/>
          <w:spacing w:val="0"/>
          <w:w w:val="30"/>
          <w:position w:val="-1"/>
          <w:sz w:val="21"/>
          <w:szCs w:val="21"/>
        </w:rPr>
        <w:t>ll</w:t>
      </w:r>
      <w:r>
        <w:rPr>
          <w:rFonts w:cs="Arial" w:hAnsi="Arial" w:eastAsia="Arial" w:ascii="Arial"/>
          <w:color w:val="1F1F20"/>
          <w:spacing w:val="0"/>
          <w:w w:val="82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353536"/>
          <w:spacing w:val="0"/>
          <w:w w:val="92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3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82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72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2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7C7C7F"/>
          <w:spacing w:val="0"/>
          <w:w w:val="3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353536"/>
          <w:spacing w:val="0"/>
          <w:w w:val="5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353536"/>
          <w:spacing w:val="0"/>
          <w:w w:val="72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999999"/>
          <w:spacing w:val="0"/>
          <w:w w:val="64"/>
          <w:position w:val="12"/>
          <w:sz w:val="3"/>
          <w:szCs w:val="3"/>
        </w:rPr>
        <w:t>1</w:t>
      </w:r>
      <w:r>
        <w:rPr>
          <w:rFonts w:cs="Arial" w:hAnsi="Arial" w:eastAsia="Arial" w:ascii="Arial"/>
          <w:color w:val="AFAFB1"/>
          <w:spacing w:val="0"/>
          <w:w w:val="4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72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505050"/>
          <w:spacing w:val="0"/>
          <w:w w:val="72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999999"/>
          <w:spacing w:val="0"/>
          <w:w w:val="3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16"/>
          <w:position w:val="-1"/>
          <w:sz w:val="21"/>
          <w:szCs w:val="21"/>
        </w:rPr>
        <w:t>!</w:t>
      </w:r>
      <w:r>
        <w:rPr>
          <w:rFonts w:cs="Arial" w:hAnsi="Arial" w:eastAsia="Arial" w:ascii="Arial"/>
          <w:color w:val="AFAFB1"/>
          <w:spacing w:val="0"/>
          <w:w w:val="33"/>
          <w:position w:val="-1"/>
          <w:sz w:val="21"/>
          <w:szCs w:val="21"/>
        </w:rPr>
        <w:t>I</w:t>
      </w:r>
      <w:r>
        <w:rPr>
          <w:rFonts w:cs="Arial" w:hAnsi="Arial" w:eastAsia="Arial" w:ascii="Arial"/>
          <w:color w:val="656366"/>
          <w:spacing w:val="0"/>
          <w:w w:val="41"/>
          <w:position w:val="-1"/>
          <w:sz w:val="21"/>
          <w:szCs w:val="21"/>
        </w:rPr>
        <w:t>I</w:t>
      </w:r>
      <w:r>
        <w:rPr>
          <w:rFonts w:cs="Arial" w:hAnsi="Arial" w:eastAsia="Arial" w:ascii="Arial"/>
          <w:color w:val="1F1F20"/>
          <w:spacing w:val="0"/>
          <w:w w:val="49"/>
          <w:position w:val="-1"/>
          <w:sz w:val="21"/>
          <w:szCs w:val="21"/>
        </w:rPr>
        <w:t>II</w:t>
      </w:r>
      <w:r>
        <w:rPr>
          <w:rFonts w:cs="Arial" w:hAnsi="Arial" w:eastAsia="Arial" w:ascii="Arial"/>
          <w:color w:val="AFAFB1"/>
          <w:spacing w:val="0"/>
          <w:w w:val="24"/>
          <w:position w:val="-1"/>
          <w:sz w:val="21"/>
          <w:szCs w:val="21"/>
        </w:rPr>
        <w:t>I</w:t>
      </w:r>
      <w:r>
        <w:rPr>
          <w:rFonts w:cs="Arial" w:hAnsi="Arial" w:eastAsia="Arial" w:ascii="Arial"/>
          <w:color w:val="AFAFB1"/>
          <w:spacing w:val="0"/>
          <w:w w:val="41"/>
          <w:position w:val="-1"/>
          <w:sz w:val="21"/>
          <w:szCs w:val="21"/>
        </w:rPr>
        <w:t>I</w:t>
      </w:r>
      <w:r>
        <w:rPr>
          <w:rFonts w:cs="Arial" w:hAnsi="Arial" w:eastAsia="Arial" w:ascii="Arial"/>
          <w:color w:val="505050"/>
          <w:spacing w:val="0"/>
          <w:w w:val="33"/>
          <w:position w:val="-1"/>
          <w:sz w:val="21"/>
          <w:szCs w:val="21"/>
        </w:rPr>
        <w:t>I</w:t>
      </w:r>
      <w:r>
        <w:rPr>
          <w:rFonts w:cs="Arial" w:hAnsi="Arial" w:eastAsia="Arial" w:ascii="Arial"/>
          <w:color w:val="1F1F20"/>
          <w:spacing w:val="0"/>
          <w:w w:val="41"/>
          <w:position w:val="-1"/>
          <w:sz w:val="21"/>
          <w:szCs w:val="21"/>
        </w:rPr>
        <w:t>I</w:t>
      </w:r>
      <w:r>
        <w:rPr>
          <w:rFonts w:cs="Arial" w:hAnsi="Arial" w:eastAsia="Arial" w:ascii="Arial"/>
          <w:color w:val="1F1F20"/>
          <w:spacing w:val="0"/>
          <w:w w:val="49"/>
          <w:position w:val="-1"/>
          <w:sz w:val="21"/>
          <w:szCs w:val="21"/>
        </w:rPr>
        <w:t>I</w:t>
      </w:r>
      <w:r>
        <w:rPr>
          <w:rFonts w:cs="Arial" w:hAnsi="Arial" w:eastAsia="Arial" w:ascii="Arial"/>
          <w:color w:val="AFAFB1"/>
          <w:spacing w:val="0"/>
          <w:w w:val="49"/>
          <w:position w:val="-1"/>
          <w:sz w:val="21"/>
          <w:szCs w:val="21"/>
        </w:rPr>
        <w:t>I</w:t>
      </w:r>
      <w:r>
        <w:rPr>
          <w:rFonts w:cs="Arial" w:hAnsi="Arial" w:eastAsia="Arial" w:ascii="Arial"/>
          <w:color w:val="1F1F20"/>
          <w:spacing w:val="0"/>
          <w:w w:val="48"/>
          <w:position w:val="-1"/>
          <w:sz w:val="21"/>
          <w:szCs w:val="21"/>
        </w:rPr>
        <w:t>W</w:t>
      </w:r>
      <w:r>
        <w:rPr>
          <w:rFonts w:cs="Arial" w:hAnsi="Arial" w:eastAsia="Arial" w:ascii="Arial"/>
          <w:color w:val="1F1F20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82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4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5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7C7C7F"/>
          <w:spacing w:val="0"/>
          <w:w w:val="3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353536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5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92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3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30"/>
          <w:position w:val="-1"/>
          <w:sz w:val="21"/>
          <w:szCs w:val="21"/>
        </w:rPr>
        <w:t>ll</w:t>
      </w:r>
      <w:r>
        <w:rPr>
          <w:rFonts w:cs="Arial" w:hAnsi="Arial" w:eastAsia="Arial" w:ascii="Arial"/>
          <w:color w:val="1F1F20"/>
          <w:spacing w:val="0"/>
          <w:w w:val="82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656366"/>
          <w:spacing w:val="0"/>
          <w:w w:val="36"/>
          <w:position w:val="-1"/>
          <w:sz w:val="21"/>
          <w:szCs w:val="21"/>
        </w:rPr>
        <w:t>'</w:t>
      </w:r>
      <w:r>
        <w:rPr>
          <w:rFonts w:cs="Arial" w:hAnsi="Arial" w:eastAsia="Arial" w:ascii="Arial"/>
          <w:color w:val="353536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3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51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999999"/>
          <w:spacing w:val="0"/>
          <w:w w:val="96"/>
          <w:position w:val="11"/>
          <w:sz w:val="3"/>
          <w:szCs w:val="3"/>
        </w:rPr>
        <w:t>1</w:t>
      </w:r>
      <w:r>
        <w:rPr>
          <w:rFonts w:cs="Arial" w:hAnsi="Arial" w:eastAsia="Arial" w:ascii="Arial"/>
          <w:color w:val="1F1F20"/>
          <w:spacing w:val="0"/>
          <w:w w:val="61"/>
          <w:position w:val="-1"/>
          <w:sz w:val="21"/>
          <w:szCs w:val="21"/>
        </w:rPr>
        <w:t>ll</w:t>
      </w:r>
      <w:r>
        <w:rPr>
          <w:rFonts w:cs="Arial" w:hAnsi="Arial" w:eastAsia="Arial" w:ascii="Arial"/>
          <w:color w:val="AFAFB1"/>
          <w:spacing w:val="0"/>
          <w:w w:val="3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51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999999"/>
          <w:spacing w:val="0"/>
          <w:w w:val="96"/>
          <w:position w:val="11"/>
          <w:sz w:val="3"/>
          <w:szCs w:val="3"/>
        </w:rPr>
        <w:t>1</w:t>
      </w:r>
      <w:r>
        <w:rPr>
          <w:rFonts w:cs="Arial" w:hAnsi="Arial" w:eastAsia="Arial" w:ascii="Arial"/>
          <w:color w:val="AFAFB1"/>
          <w:spacing w:val="0"/>
          <w:w w:val="3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999999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7C7C7F"/>
          <w:spacing w:val="0"/>
          <w:w w:val="3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353536"/>
          <w:spacing w:val="0"/>
          <w:w w:val="5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1F1F20"/>
          <w:spacing w:val="0"/>
          <w:w w:val="61"/>
          <w:position w:val="-1"/>
          <w:sz w:val="21"/>
          <w:szCs w:val="21"/>
        </w:rPr>
        <w:t>ll</w:t>
      </w:r>
      <w:r>
        <w:rPr>
          <w:rFonts w:cs="Arial" w:hAnsi="Arial" w:eastAsia="Arial" w:ascii="Arial"/>
          <w:color w:val="AFAFB1"/>
          <w:spacing w:val="0"/>
          <w:w w:val="30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AFAFB1"/>
          <w:spacing w:val="0"/>
          <w:w w:val="61"/>
          <w:position w:val="-1"/>
          <w:sz w:val="21"/>
          <w:szCs w:val="21"/>
        </w:rPr>
        <w:t>l</w:t>
      </w:r>
      <w:r>
        <w:rPr>
          <w:rFonts w:cs="Arial" w:hAnsi="Arial" w:eastAsia="Arial" w:ascii="Arial"/>
          <w:color w:val="999999"/>
          <w:spacing w:val="0"/>
          <w:w w:val="36"/>
          <w:position w:val="-1"/>
          <w:sz w:val="21"/>
          <w:szCs w:val="21"/>
        </w:rPr>
        <w:t>'</w:t>
      </w:r>
      <w:r>
        <w:rPr>
          <w:rFonts w:cs="Arial" w:hAnsi="Arial" w:eastAsia="Arial" w:ascii="Arial"/>
          <w:color w:val="353536"/>
          <w:spacing w:val="0"/>
          <w:w w:val="49"/>
          <w:position w:val="-1"/>
          <w:sz w:val="21"/>
          <w:szCs w:val="21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1"/>
          <w:szCs w:val="21"/>
        </w:rPr>
      </w:r>
    </w:p>
    <w:p>
      <w:pPr>
        <w:rPr>
          <w:rFonts w:cs="Arial" w:hAnsi="Arial" w:eastAsia="Arial" w:ascii="Arial"/>
          <w:sz w:val="8"/>
          <w:szCs w:val="8"/>
        </w:rPr>
        <w:jc w:val="left"/>
        <w:spacing w:lineRule="exact" w:line="60"/>
        <w:ind w:left="34"/>
      </w:pPr>
      <w:r>
        <w:rPr>
          <w:rFonts w:cs="Arial" w:hAnsi="Arial" w:eastAsia="Arial" w:ascii="Arial"/>
          <w:color w:val="505050"/>
          <w:w w:val="63"/>
          <w:sz w:val="8"/>
          <w:szCs w:val="8"/>
        </w:rPr>
        <w:t>A</w:t>
      </w:r>
      <w:r>
        <w:rPr>
          <w:rFonts w:cs="Arial" w:hAnsi="Arial" w:eastAsia="Arial" w:ascii="Arial"/>
          <w:color w:val="656366"/>
          <w:w w:val="207"/>
          <w:sz w:val="8"/>
          <w:szCs w:val="8"/>
        </w:rPr>
        <w:t>S</w:t>
      </w:r>
      <w:r>
        <w:rPr>
          <w:rFonts w:cs="Arial" w:hAnsi="Arial" w:eastAsia="Arial" w:ascii="Arial"/>
          <w:color w:val="505050"/>
          <w:w w:val="207"/>
          <w:sz w:val="8"/>
          <w:szCs w:val="8"/>
        </w:rPr>
        <w:t>E</w:t>
      </w:r>
      <w:r>
        <w:rPr>
          <w:rFonts w:cs="Arial" w:hAnsi="Arial" w:eastAsia="Arial" w:ascii="Arial"/>
          <w:color w:val="505050"/>
          <w:w w:val="276"/>
          <w:sz w:val="8"/>
          <w:szCs w:val="8"/>
        </w:rPr>
        <w:t>J</w:t>
      </w:r>
      <w:r>
        <w:rPr>
          <w:rFonts w:cs="Arial" w:hAnsi="Arial" w:eastAsia="Arial" w:ascii="Arial"/>
          <w:color w:val="505050"/>
          <w:w w:val="259"/>
          <w:sz w:val="8"/>
          <w:szCs w:val="8"/>
        </w:rPr>
        <w:t>20</w:t>
      </w:r>
      <w:r>
        <w:rPr>
          <w:rFonts w:cs="Arial" w:hAnsi="Arial" w:eastAsia="Arial" w:ascii="Arial"/>
          <w:color w:val="505050"/>
          <w:w w:val="237"/>
          <w:sz w:val="8"/>
          <w:szCs w:val="8"/>
        </w:rPr>
        <w:t>1</w:t>
      </w:r>
      <w:r>
        <w:rPr>
          <w:rFonts w:cs="Arial" w:hAnsi="Arial" w:eastAsia="Arial" w:ascii="Arial"/>
          <w:color w:val="505050"/>
          <w:w w:val="259"/>
          <w:sz w:val="8"/>
          <w:szCs w:val="8"/>
        </w:rPr>
        <w:t>8</w:t>
      </w:r>
      <w:r>
        <w:rPr>
          <w:rFonts w:cs="Arial" w:hAnsi="Arial" w:eastAsia="Arial" w:ascii="Arial"/>
          <w:color w:val="7C7C7F"/>
          <w:w w:val="432"/>
          <w:sz w:val="8"/>
          <w:szCs w:val="8"/>
        </w:rPr>
        <w:t>-</w:t>
      </w:r>
      <w:r>
        <w:rPr>
          <w:rFonts w:cs="Arial" w:hAnsi="Arial" w:eastAsia="Arial" w:ascii="Arial"/>
          <w:color w:val="505050"/>
          <w:w w:val="248"/>
          <w:sz w:val="8"/>
          <w:szCs w:val="8"/>
        </w:rPr>
        <w:t>0</w:t>
      </w:r>
      <w:r>
        <w:rPr>
          <w:rFonts w:cs="Arial" w:hAnsi="Arial" w:eastAsia="Arial" w:ascii="Arial"/>
          <w:color w:val="505050"/>
          <w:w w:val="237"/>
          <w:sz w:val="8"/>
          <w:szCs w:val="8"/>
        </w:rPr>
        <w:t>5</w:t>
      </w:r>
      <w:r>
        <w:rPr>
          <w:rFonts w:cs="Arial" w:hAnsi="Arial" w:eastAsia="Arial" w:ascii="Arial"/>
          <w:color w:val="7C7C7F"/>
          <w:w w:val="432"/>
          <w:sz w:val="8"/>
          <w:szCs w:val="8"/>
        </w:rPr>
        <w:t>-</w:t>
      </w:r>
      <w:r>
        <w:rPr>
          <w:rFonts w:cs="Arial" w:hAnsi="Arial" w:eastAsia="Arial" w:ascii="Arial"/>
          <w:color w:val="505050"/>
          <w:w w:val="248"/>
          <w:sz w:val="8"/>
          <w:szCs w:val="8"/>
        </w:rPr>
        <w:t>0</w:t>
      </w:r>
      <w:r>
        <w:rPr>
          <w:rFonts w:cs="Arial" w:hAnsi="Arial" w:eastAsia="Arial" w:ascii="Arial"/>
          <w:color w:val="505050"/>
          <w:w w:val="259"/>
          <w:sz w:val="8"/>
          <w:szCs w:val="8"/>
        </w:rPr>
        <w:t>7</w:t>
      </w:r>
      <w:r>
        <w:rPr>
          <w:rFonts w:cs="Arial" w:hAnsi="Arial" w:eastAsia="Arial" w:ascii="Arial"/>
          <w:color w:val="656366"/>
          <w:w w:val="414"/>
          <w:sz w:val="8"/>
          <w:szCs w:val="8"/>
        </w:rPr>
        <w:t>-</w:t>
      </w:r>
      <w:r>
        <w:rPr>
          <w:rFonts w:cs="Arial" w:hAnsi="Arial" w:eastAsia="Arial" w:ascii="Arial"/>
          <w:color w:val="505050"/>
          <w:w w:val="248"/>
          <w:sz w:val="8"/>
          <w:szCs w:val="8"/>
        </w:rPr>
        <w:t>06</w:t>
      </w:r>
      <w:r>
        <w:rPr>
          <w:rFonts w:cs="Arial" w:hAnsi="Arial" w:eastAsia="Arial" w:ascii="Arial"/>
          <w:color w:val="7C7C7F"/>
          <w:w w:val="414"/>
          <w:sz w:val="8"/>
          <w:szCs w:val="8"/>
        </w:rPr>
        <w:t>-</w:t>
      </w:r>
      <w:r>
        <w:rPr>
          <w:rFonts w:cs="Arial" w:hAnsi="Arial" w:eastAsia="Arial" w:ascii="Arial"/>
          <w:color w:val="505050"/>
          <w:w w:val="248"/>
          <w:sz w:val="8"/>
          <w:szCs w:val="8"/>
        </w:rPr>
        <w:t>2</w:t>
      </w:r>
      <w:r>
        <w:rPr>
          <w:rFonts w:cs="Arial" w:hAnsi="Arial" w:eastAsia="Arial" w:ascii="Arial"/>
          <w:color w:val="505050"/>
          <w:w w:val="259"/>
          <w:sz w:val="8"/>
          <w:szCs w:val="8"/>
        </w:rPr>
        <w:t>0</w:t>
      </w:r>
      <w:r>
        <w:rPr>
          <w:rFonts w:cs="Arial" w:hAnsi="Arial" w:eastAsia="Arial" w:ascii="Arial"/>
          <w:color w:val="505050"/>
          <w:w w:val="226"/>
          <w:sz w:val="8"/>
          <w:szCs w:val="8"/>
        </w:rPr>
        <w:t>1</w:t>
      </w:r>
      <w:r>
        <w:rPr>
          <w:rFonts w:cs="Arial" w:hAnsi="Arial" w:eastAsia="Arial" w:ascii="Arial"/>
          <w:color w:val="505050"/>
          <w:w w:val="269"/>
          <w:sz w:val="8"/>
          <w:szCs w:val="8"/>
        </w:rPr>
        <w:t>8</w:t>
      </w:r>
      <w:r>
        <w:rPr>
          <w:rFonts w:cs="Arial" w:hAnsi="Arial" w:eastAsia="Arial" w:ascii="Arial"/>
          <w:color w:val="7C7C7F"/>
          <w:w w:val="414"/>
          <w:sz w:val="8"/>
          <w:szCs w:val="8"/>
        </w:rPr>
        <w:t>-</w:t>
      </w:r>
      <w:r>
        <w:rPr>
          <w:rFonts w:cs="Arial" w:hAnsi="Arial" w:eastAsia="Arial" w:ascii="Arial"/>
          <w:color w:val="505050"/>
          <w:w w:val="226"/>
          <w:sz w:val="8"/>
          <w:szCs w:val="8"/>
        </w:rPr>
        <w:t>1</w:t>
      </w:r>
      <w:r>
        <w:rPr>
          <w:rFonts w:cs="Arial" w:hAnsi="Arial" w:eastAsia="Arial" w:ascii="Arial"/>
          <w:color w:val="000000"/>
          <w:w w:val="100"/>
          <w:sz w:val="8"/>
          <w:szCs w:val="8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4"/>
          <w:szCs w:val="14"/>
        </w:rPr>
        <w:jc w:val="center"/>
        <w:ind w:left="229" w:right="2063"/>
      </w:pPr>
      <w:r>
        <w:rPr>
          <w:rFonts w:cs="Arial" w:hAnsi="Arial" w:eastAsia="Arial" w:ascii="Arial"/>
          <w:color w:val="92B5D9"/>
          <w:w w:val="79"/>
          <w:sz w:val="14"/>
          <w:szCs w:val="14"/>
        </w:rPr>
        <w:t>G</w:t>
      </w:r>
      <w:r>
        <w:rPr>
          <w:rFonts w:cs="Arial" w:hAnsi="Arial" w:eastAsia="Arial" w:ascii="Arial"/>
          <w:color w:val="92B5D9"/>
          <w:w w:val="92"/>
          <w:sz w:val="14"/>
          <w:szCs w:val="14"/>
        </w:rPr>
        <w:t>O</w:t>
      </w:r>
      <w:r>
        <w:rPr>
          <w:rFonts w:cs="Arial" w:hAnsi="Arial" w:eastAsia="Arial" w:ascii="Arial"/>
          <w:color w:val="92B5D9"/>
          <w:w w:val="97"/>
          <w:sz w:val="14"/>
          <w:szCs w:val="14"/>
        </w:rPr>
        <w:t>B</w:t>
      </w:r>
      <w:r>
        <w:rPr>
          <w:rFonts w:cs="Arial" w:hAnsi="Arial" w:eastAsia="Arial" w:ascii="Arial"/>
          <w:color w:val="92B5D9"/>
          <w:w w:val="74"/>
          <w:sz w:val="14"/>
          <w:szCs w:val="14"/>
        </w:rPr>
        <w:t>I</w:t>
      </w:r>
      <w:r>
        <w:rPr>
          <w:rFonts w:cs="Arial" w:hAnsi="Arial" w:eastAsia="Arial" w:ascii="Arial"/>
          <w:color w:val="92B5D9"/>
          <w:w w:val="97"/>
          <w:sz w:val="14"/>
          <w:szCs w:val="14"/>
        </w:rPr>
        <w:t>E</w:t>
      </w:r>
      <w:r>
        <w:rPr>
          <w:rFonts w:cs="Arial" w:hAnsi="Arial" w:eastAsia="Arial" w:ascii="Arial"/>
          <w:color w:val="92B5D9"/>
          <w:w w:val="95"/>
          <w:sz w:val="14"/>
          <w:szCs w:val="14"/>
        </w:rPr>
        <w:t>R</w:t>
      </w:r>
      <w:r>
        <w:rPr>
          <w:rFonts w:cs="Arial" w:hAnsi="Arial" w:eastAsia="Arial" w:ascii="Arial"/>
          <w:color w:val="92B5D9"/>
          <w:w w:val="90"/>
          <w:sz w:val="14"/>
          <w:szCs w:val="14"/>
        </w:rPr>
        <w:t>N</w:t>
      </w:r>
      <w:r>
        <w:rPr>
          <w:rFonts w:cs="Arial" w:hAnsi="Arial" w:eastAsia="Arial" w:ascii="Arial"/>
          <w:color w:val="92B5D9"/>
          <w:w w:val="97"/>
          <w:sz w:val="14"/>
          <w:szCs w:val="14"/>
        </w:rPr>
        <w:t>O</w:t>
      </w:r>
      <w:r>
        <w:rPr>
          <w:rFonts w:cs="Arial" w:hAnsi="Arial" w:eastAsia="Arial" w:ascii="Arial"/>
          <w:color w:val="92B5D9"/>
          <w:spacing w:val="9"/>
          <w:w w:val="100"/>
          <w:sz w:val="14"/>
          <w:szCs w:val="14"/>
        </w:rPr>
        <w:t> </w:t>
      </w:r>
      <w:r>
        <w:rPr>
          <w:rFonts w:cs="Arial" w:hAnsi="Arial" w:eastAsia="Arial" w:ascii="Arial"/>
          <w:color w:val="92B5D9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ABC1DA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92B5D9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92B5D9"/>
          <w:spacing w:val="0"/>
          <w:w w:val="100"/>
          <w:sz w:val="12"/>
          <w:szCs w:val="12"/>
        </w:rPr>
        <w:t>I</w:t>
      </w:r>
      <w:r>
        <w:rPr>
          <w:rFonts w:cs="Arial" w:hAnsi="Arial" w:eastAsia="Arial" w:ascii="Arial"/>
          <w:color w:val="92B5D9"/>
          <w:spacing w:val="0"/>
          <w:w w:val="100"/>
          <w:sz w:val="12"/>
          <w:szCs w:val="12"/>
        </w:rPr>
        <w:t>C</w:t>
      </w:r>
      <w:r>
        <w:rPr>
          <w:rFonts w:cs="Arial" w:hAnsi="Arial" w:eastAsia="Arial" w:ascii="Arial"/>
          <w:color w:val="79A3D0"/>
          <w:spacing w:val="0"/>
          <w:w w:val="100"/>
          <w:sz w:val="12"/>
          <w:szCs w:val="12"/>
        </w:rPr>
        <w:t>I</w:t>
      </w:r>
      <w:r>
        <w:rPr>
          <w:rFonts w:cs="Arial" w:hAnsi="Arial" w:eastAsia="Arial" w:ascii="Arial"/>
          <w:color w:val="92B5D9"/>
          <w:spacing w:val="0"/>
          <w:w w:val="100"/>
          <w:sz w:val="12"/>
          <w:szCs w:val="12"/>
        </w:rPr>
        <w:t>P</w:t>
      </w:r>
      <w:r>
        <w:rPr>
          <w:rFonts w:cs="Arial" w:hAnsi="Arial" w:eastAsia="Arial" w:ascii="Arial"/>
          <w:color w:val="92B5D9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79A3D0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79A3D0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79A3D0"/>
          <w:spacing w:val="1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92B5D9"/>
          <w:spacing w:val="0"/>
          <w:w w:val="76"/>
          <w:sz w:val="14"/>
          <w:szCs w:val="14"/>
        </w:rPr>
        <w:t>D</w:t>
      </w:r>
      <w:r>
        <w:rPr>
          <w:rFonts w:cs="Arial" w:hAnsi="Arial" w:eastAsia="Arial" w:ascii="Arial"/>
          <w:color w:val="79A3D0"/>
          <w:spacing w:val="0"/>
          <w:w w:val="87"/>
          <w:sz w:val="14"/>
          <w:szCs w:val="14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center"/>
        <w:spacing w:lineRule="exact" w:line="160"/>
        <w:ind w:left="-31" w:right="1817"/>
      </w:pPr>
      <w:r>
        <w:pict>
          <v:shape type="#_x0000_t75" style="position:absolute;margin-left:566.657pt;margin-top:-86.9566pt;width:163.274pt;height:76.8298pt;mso-position-horizontal-relative:page;mso-position-vertical-relative:paragraph;z-index:-1846">
            <v:imagedata o:title="" r:id="rId8"/>
          </v:shape>
        </w:pict>
      </w:r>
      <w:r>
        <w:rPr>
          <w:rFonts w:cs="Times New Roman" w:hAnsi="Times New Roman" w:eastAsia="Times New Roman" w:ascii="Times New Roman"/>
          <w:color w:val="ABC1DA"/>
          <w:spacing w:val="0"/>
          <w:w w:val="100"/>
          <w:sz w:val="15"/>
          <w:szCs w:val="15"/>
        </w:rPr>
        <w:t>,</w:t>
      </w:r>
      <w:r>
        <w:rPr>
          <w:rFonts w:cs="Times New Roman" w:hAnsi="Times New Roman" w:eastAsia="Times New Roman" w:ascii="Times New Roman"/>
          <w:color w:val="ABC1DA"/>
          <w:spacing w:val="-3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79A3D0"/>
          <w:spacing w:val="0"/>
          <w:w w:val="25"/>
          <w:sz w:val="15"/>
          <w:szCs w:val="15"/>
        </w:rPr>
        <w:t>1</w:t>
      </w:r>
      <w:r>
        <w:rPr>
          <w:rFonts w:cs="Times New Roman" w:hAnsi="Times New Roman" w:eastAsia="Times New Roman" w:ascii="Times New Roman"/>
          <w:color w:val="79A3D0"/>
          <w:spacing w:val="0"/>
          <w:w w:val="98"/>
          <w:sz w:val="15"/>
          <w:szCs w:val="15"/>
        </w:rPr>
        <w:t>1.</w:t>
      </w:r>
      <w:r>
        <w:rPr>
          <w:rFonts w:cs="Times New Roman" w:hAnsi="Times New Roman" w:eastAsia="Times New Roman" w:ascii="Times New Roman"/>
          <w:color w:val="79A3D0"/>
          <w:spacing w:val="0"/>
          <w:w w:val="86"/>
          <w:sz w:val="15"/>
          <w:szCs w:val="15"/>
        </w:rPr>
        <w:t>AH</w:t>
      </w:r>
      <w:r>
        <w:rPr>
          <w:rFonts w:cs="Times New Roman" w:hAnsi="Times New Roman" w:eastAsia="Times New Roman" w:ascii="Times New Roman"/>
          <w:color w:val="92B5D9"/>
          <w:spacing w:val="0"/>
          <w:w w:val="93"/>
          <w:sz w:val="15"/>
          <w:szCs w:val="15"/>
        </w:rPr>
        <w:t>U</w:t>
      </w:r>
      <w:r>
        <w:rPr>
          <w:rFonts w:cs="Times New Roman" w:hAnsi="Times New Roman" w:eastAsia="Times New Roman" w:ascii="Times New Roman"/>
          <w:color w:val="92B5D9"/>
          <w:spacing w:val="0"/>
          <w:w w:val="75"/>
          <w:sz w:val="15"/>
          <w:szCs w:val="15"/>
        </w:rPr>
        <w:t>A</w:t>
      </w:r>
      <w:r>
        <w:rPr>
          <w:rFonts w:cs="Times New Roman" w:hAnsi="Times New Roman" w:eastAsia="Times New Roman" w:ascii="Times New Roman"/>
          <w:color w:val="92B5D9"/>
          <w:spacing w:val="0"/>
          <w:w w:val="83"/>
          <w:sz w:val="15"/>
          <w:szCs w:val="15"/>
        </w:rPr>
        <w:t>CÁ</w:t>
      </w:r>
      <w:r>
        <w:rPr>
          <w:rFonts w:cs="Times New Roman" w:hAnsi="Times New Roman" w:eastAsia="Times New Roman" w:ascii="Times New Roman"/>
          <w:color w:val="92B5D9"/>
          <w:spacing w:val="0"/>
          <w:w w:val="93"/>
          <w:sz w:val="15"/>
          <w:szCs w:val="15"/>
        </w:rPr>
        <w:t>N</w:t>
      </w:r>
      <w:r>
        <w:rPr>
          <w:rFonts w:cs="Times New Roman" w:hAnsi="Times New Roman" w:eastAsia="Times New Roman" w:ascii="Times New Roman"/>
          <w:color w:val="92B5D9"/>
          <w:spacing w:val="11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92B5D9"/>
          <w:spacing w:val="0"/>
          <w:w w:val="81"/>
          <w:sz w:val="15"/>
          <w:szCs w:val="15"/>
        </w:rPr>
        <w:t>D</w:t>
      </w:r>
      <w:r>
        <w:rPr>
          <w:rFonts w:cs="Times New Roman" w:hAnsi="Times New Roman" w:eastAsia="Times New Roman" w:ascii="Times New Roman"/>
          <w:color w:val="92B5D9"/>
          <w:spacing w:val="0"/>
          <w:w w:val="81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color w:val="92B5D9"/>
          <w:spacing w:val="28"/>
          <w:w w:val="8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ABC1DA"/>
          <w:spacing w:val="0"/>
          <w:w w:val="81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color w:val="92B5D9"/>
          <w:spacing w:val="0"/>
          <w:w w:val="81"/>
          <w:sz w:val="15"/>
          <w:szCs w:val="15"/>
        </w:rPr>
        <w:t>O</w:t>
      </w:r>
      <w:r>
        <w:rPr>
          <w:rFonts w:cs="Times New Roman" w:hAnsi="Times New Roman" w:eastAsia="Times New Roman" w:ascii="Times New Roman"/>
          <w:color w:val="92B5D9"/>
          <w:spacing w:val="0"/>
          <w:w w:val="81"/>
          <w:sz w:val="15"/>
          <w:szCs w:val="15"/>
        </w:rPr>
        <w:t>S</w:t>
      </w:r>
      <w:r>
        <w:rPr>
          <w:rFonts w:cs="Times New Roman" w:hAnsi="Times New Roman" w:eastAsia="Times New Roman" w:ascii="Times New Roman"/>
          <w:color w:val="92B5D9"/>
          <w:spacing w:val="22"/>
          <w:w w:val="81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92B5D9"/>
          <w:spacing w:val="0"/>
          <w:w w:val="82"/>
          <w:sz w:val="15"/>
          <w:szCs w:val="15"/>
        </w:rPr>
        <w:t>M</w:t>
      </w:r>
      <w:r>
        <w:rPr>
          <w:rFonts w:cs="Times New Roman" w:hAnsi="Times New Roman" w:eastAsia="Times New Roman" w:ascii="Times New Roman"/>
          <w:color w:val="92B5D9"/>
          <w:spacing w:val="0"/>
          <w:w w:val="83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color w:val="92B5D9"/>
          <w:spacing w:val="0"/>
          <w:w w:val="88"/>
          <w:sz w:val="15"/>
          <w:szCs w:val="15"/>
        </w:rPr>
        <w:t>MB</w:t>
      </w:r>
      <w:r>
        <w:rPr>
          <w:rFonts w:cs="Times New Roman" w:hAnsi="Times New Roman" w:eastAsia="Times New Roman" w:ascii="Times New Roman"/>
          <w:color w:val="92B5D9"/>
          <w:spacing w:val="0"/>
          <w:w w:val="92"/>
          <w:sz w:val="15"/>
          <w:szCs w:val="15"/>
        </w:rPr>
        <w:t>RI</w:t>
      </w:r>
      <w:r>
        <w:rPr>
          <w:rFonts w:cs="Times New Roman" w:hAnsi="Times New Roman" w:eastAsia="Times New Roman" w:ascii="Times New Roman"/>
          <w:color w:val="79A3D0"/>
          <w:spacing w:val="0"/>
          <w:w w:val="89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color w:val="79A3D0"/>
          <w:spacing w:val="0"/>
          <w:w w:val="83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color w:val="8EA8BD"/>
          <w:spacing w:val="0"/>
          <w:w w:val="115"/>
          <w:sz w:val="15"/>
          <w:szCs w:val="15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10"/>
        <w:ind w:left="461"/>
      </w:pPr>
      <w:r>
        <w:rPr>
          <w:rFonts w:cs="Times New Roman" w:hAnsi="Times New Roman" w:eastAsia="Times New Roman" w:ascii="Times New Roman"/>
          <w:color w:val="92B5D9"/>
          <w:w w:val="414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color w:val="92B5D9"/>
          <w:w w:val="144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color w:val="92B5D9"/>
          <w:w w:val="108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color w:val="92B5D9"/>
          <w:w w:val="9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color w:val="92B5D9"/>
          <w:w w:val="132"/>
          <w:sz w:val="16"/>
          <w:szCs w:val="16"/>
        </w:rPr>
        <w:t>5</w:t>
      </w:r>
      <w:r>
        <w:rPr>
          <w:rFonts w:cs="Times New Roman" w:hAnsi="Times New Roman" w:eastAsia="Times New Roman" w:ascii="Times New Roman"/>
          <w:color w:val="92B5D9"/>
          <w:w w:val="99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color w:val="92B5D9"/>
          <w:w w:val="102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color w:val="92B5D9"/>
          <w:w w:val="108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color w:val="92B5D9"/>
          <w:w w:val="84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color w:val="92B5D9"/>
          <w:w w:val="132"/>
          <w:sz w:val="16"/>
          <w:szCs w:val="16"/>
        </w:rPr>
        <w:t>8</w:t>
      </w:r>
      <w:r>
        <w:rPr>
          <w:rFonts w:cs="Times New Roman" w:hAnsi="Times New Roman" w:eastAsia="Times New Roman" w:ascii="Times New Roman"/>
          <w:color w:val="92B5D9"/>
          <w:w w:val="504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color w:val="79A3D0"/>
          <w:w w:val="600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color w:val="00000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61"/>
        <w:ind w:left="32" w:right="1857"/>
      </w:pPr>
      <w:r>
        <w:rPr>
          <w:rFonts w:cs="Arial" w:hAnsi="Arial" w:eastAsia="Arial" w:ascii="Arial"/>
          <w:color w:val="92B5D9"/>
          <w:w w:val="79"/>
          <w:sz w:val="20"/>
          <w:szCs w:val="20"/>
        </w:rPr>
        <w:t>H</w:t>
      </w:r>
      <w:r>
        <w:rPr>
          <w:rFonts w:cs="Arial" w:hAnsi="Arial" w:eastAsia="Arial" w:ascii="Arial"/>
          <w:color w:val="79A3D0"/>
          <w:w w:val="118"/>
          <w:sz w:val="20"/>
          <w:szCs w:val="20"/>
        </w:rPr>
        <w:t>A</w:t>
      </w:r>
      <w:r>
        <w:rPr>
          <w:rFonts w:cs="Arial" w:hAnsi="Arial" w:eastAsia="Arial" w:ascii="Arial"/>
          <w:color w:val="79A3D0"/>
          <w:w w:val="96"/>
          <w:sz w:val="20"/>
          <w:szCs w:val="20"/>
        </w:rPr>
        <w:t>C</w:t>
      </w:r>
      <w:r>
        <w:rPr>
          <w:rFonts w:cs="Arial" w:hAnsi="Arial" w:eastAsia="Arial" w:ascii="Arial"/>
          <w:color w:val="79A3D0"/>
          <w:w w:val="112"/>
          <w:sz w:val="20"/>
          <w:szCs w:val="20"/>
        </w:rPr>
        <w:t>I</w:t>
      </w:r>
      <w:r>
        <w:rPr>
          <w:rFonts w:cs="Arial" w:hAnsi="Arial" w:eastAsia="Arial" w:ascii="Arial"/>
          <w:color w:val="92B5D9"/>
          <w:w w:val="108"/>
          <w:sz w:val="20"/>
          <w:szCs w:val="20"/>
        </w:rPr>
        <w:t>E</w:t>
      </w:r>
      <w:r>
        <w:rPr>
          <w:rFonts w:cs="Arial" w:hAnsi="Arial" w:eastAsia="Arial" w:ascii="Arial"/>
          <w:color w:val="92B5D9"/>
          <w:w w:val="96"/>
          <w:sz w:val="20"/>
          <w:szCs w:val="20"/>
        </w:rPr>
        <w:t>N</w:t>
      </w:r>
      <w:r>
        <w:rPr>
          <w:rFonts w:cs="Arial" w:hAnsi="Arial" w:eastAsia="Arial" w:ascii="Arial"/>
          <w:color w:val="92B5D9"/>
          <w:w w:val="106"/>
          <w:sz w:val="20"/>
          <w:szCs w:val="20"/>
        </w:rPr>
        <w:t>D</w:t>
      </w:r>
      <w:r>
        <w:rPr>
          <w:rFonts w:cs="Arial" w:hAnsi="Arial" w:eastAsia="Arial" w:ascii="Arial"/>
          <w:color w:val="92B5D9"/>
          <w:w w:val="115"/>
          <w:sz w:val="20"/>
          <w:szCs w:val="20"/>
        </w:rPr>
        <w:t>A</w:t>
      </w:r>
      <w:r>
        <w:rPr>
          <w:rFonts w:cs="Arial" w:hAnsi="Arial" w:eastAsia="Arial" w:ascii="Arial"/>
          <w:color w:val="92B5D9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92B5D9"/>
          <w:spacing w:val="0"/>
          <w:w w:val="79"/>
          <w:sz w:val="20"/>
          <w:szCs w:val="20"/>
        </w:rPr>
        <w:t>P</w:t>
      </w:r>
      <w:r>
        <w:rPr>
          <w:rFonts w:cs="Arial" w:hAnsi="Arial" w:eastAsia="Arial" w:ascii="Arial"/>
          <w:color w:val="92B5D9"/>
          <w:spacing w:val="0"/>
          <w:w w:val="99"/>
          <w:sz w:val="20"/>
          <w:szCs w:val="20"/>
        </w:rPr>
        <w:t>Ú</w:t>
      </w:r>
      <w:r>
        <w:rPr>
          <w:rFonts w:cs="Arial" w:hAnsi="Arial" w:eastAsia="Arial" w:ascii="Arial"/>
          <w:color w:val="79A3D0"/>
          <w:spacing w:val="0"/>
          <w:w w:val="115"/>
          <w:sz w:val="20"/>
          <w:szCs w:val="20"/>
        </w:rPr>
        <w:t>B</w:t>
      </w:r>
      <w:r>
        <w:rPr>
          <w:rFonts w:cs="Arial" w:hAnsi="Arial" w:eastAsia="Arial" w:ascii="Arial"/>
          <w:color w:val="79A3D0"/>
          <w:spacing w:val="0"/>
          <w:w w:val="120"/>
          <w:sz w:val="20"/>
          <w:szCs w:val="20"/>
        </w:rPr>
        <w:t>L</w:t>
      </w:r>
      <w:r>
        <w:rPr>
          <w:rFonts w:cs="Arial" w:hAnsi="Arial" w:eastAsia="Arial" w:ascii="Arial"/>
          <w:color w:val="79A3D0"/>
          <w:spacing w:val="0"/>
          <w:w w:val="104"/>
          <w:sz w:val="20"/>
          <w:szCs w:val="20"/>
        </w:rPr>
        <w:t>I</w:t>
      </w:r>
      <w:r>
        <w:rPr>
          <w:rFonts w:cs="Arial" w:hAnsi="Arial" w:eastAsia="Arial" w:ascii="Arial"/>
          <w:color w:val="79A3D0"/>
          <w:spacing w:val="0"/>
          <w:w w:val="103"/>
          <w:sz w:val="20"/>
          <w:szCs w:val="20"/>
        </w:rPr>
        <w:t>C</w:t>
      </w:r>
      <w:r>
        <w:rPr>
          <w:rFonts w:cs="Arial" w:hAnsi="Arial" w:eastAsia="Arial" w:ascii="Arial"/>
          <w:color w:val="79A3D0"/>
          <w:spacing w:val="0"/>
          <w:w w:val="108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493" w:right="2312"/>
      </w:pPr>
      <w:r>
        <w:rPr>
          <w:rFonts w:cs="Arial" w:hAnsi="Arial" w:eastAsia="Arial" w:ascii="Arial"/>
          <w:color w:val="92B5D9"/>
          <w:w w:val="41"/>
          <w:sz w:val="20"/>
          <w:szCs w:val="20"/>
        </w:rPr>
        <w:t>11/l</w:t>
      </w:r>
      <w:r>
        <w:rPr>
          <w:rFonts w:cs="Arial" w:hAnsi="Arial" w:eastAsia="Arial" w:ascii="Arial"/>
          <w:color w:val="92B5D9"/>
          <w:w w:val="99"/>
          <w:sz w:val="20"/>
          <w:szCs w:val="20"/>
        </w:rPr>
        <w:t>U</w:t>
      </w:r>
      <w:r>
        <w:rPr>
          <w:rFonts w:cs="Arial" w:hAnsi="Arial" w:eastAsia="Arial" w:ascii="Arial"/>
          <w:color w:val="92B5D9"/>
          <w:w w:val="106"/>
          <w:sz w:val="20"/>
          <w:szCs w:val="20"/>
        </w:rPr>
        <w:t>N</w:t>
      </w:r>
      <w:r>
        <w:rPr>
          <w:rFonts w:cs="Arial" w:hAnsi="Arial" w:eastAsia="Arial" w:ascii="Arial"/>
          <w:color w:val="92B5D9"/>
          <w:w w:val="112"/>
          <w:sz w:val="20"/>
          <w:szCs w:val="20"/>
        </w:rPr>
        <w:t>I</w:t>
      </w:r>
      <w:r>
        <w:rPr>
          <w:rFonts w:cs="Arial" w:hAnsi="Arial" w:eastAsia="Arial" w:ascii="Arial"/>
          <w:color w:val="92B5D9"/>
          <w:w w:val="103"/>
          <w:sz w:val="20"/>
          <w:szCs w:val="20"/>
        </w:rPr>
        <w:t>C</w:t>
      </w:r>
      <w:r>
        <w:rPr>
          <w:rFonts w:cs="Arial" w:hAnsi="Arial" w:eastAsia="Arial" w:ascii="Arial"/>
          <w:color w:val="92B5D9"/>
          <w:w w:val="112"/>
          <w:sz w:val="20"/>
          <w:szCs w:val="20"/>
        </w:rPr>
        <w:t>I</w:t>
      </w:r>
      <w:r>
        <w:rPr>
          <w:rFonts w:cs="Arial" w:hAnsi="Arial" w:eastAsia="Arial" w:ascii="Arial"/>
          <w:color w:val="92B5D9"/>
          <w:w w:val="108"/>
          <w:sz w:val="20"/>
          <w:szCs w:val="20"/>
        </w:rPr>
        <w:t>P</w:t>
      </w:r>
      <w:r>
        <w:rPr>
          <w:rFonts w:cs="Arial" w:hAnsi="Arial" w:eastAsia="Arial" w:ascii="Arial"/>
          <w:color w:val="92B5D9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79A3D0"/>
          <w:w w:val="112"/>
          <w:sz w:val="20"/>
          <w:szCs w:val="20"/>
        </w:rPr>
        <w:t>L</w:t>
      </w:r>
      <w:r>
        <w:rPr>
          <w:rFonts w:cs="Arial" w:hAnsi="Arial" w:eastAsia="Arial" w:ascii="Arial"/>
          <w:color w:val="000000"/>
          <w:w w:val="100"/>
          <w:sz w:val="20"/>
          <w:szCs w:val="20"/>
        </w:rPr>
      </w:r>
    </w:p>
    <w:sectPr>
      <w:type w:val="continuous"/>
      <w:pgSz w:w="15900" w:h="12360" w:orient="landscape"/>
      <w:pgMar w:top="460" w:bottom="280" w:left="900" w:right="740"/>
      <w:cols w:num="4" w:equalWidth="off">
        <w:col w:w="1521" w:space="2924"/>
        <w:col w:w="2272" w:space="590"/>
        <w:col w:w="2666" w:space="302"/>
        <w:col w:w="3985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image" Target="media\image2.png"/><Relationship Id="rId6" Type="http://schemas.openxmlformats.org/officeDocument/2006/relationships/image" Target="media\image3.png"/><Relationship Id="rId7" Type="http://schemas.openxmlformats.org/officeDocument/2006/relationships/image" Target="media\image4.png"/><Relationship Id="rId8" Type="http://schemas.openxmlformats.org/officeDocument/2006/relationships/image" Target="media\image5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